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D9FED" w14:textId="54321EC9" w:rsidR="006B2F7F" w:rsidRPr="006B2F7F" w:rsidRDefault="005001F1" w:rsidP="0008731E">
      <w:pPr>
        <w:spacing w:before="240" w:after="60" w:line="276" w:lineRule="auto"/>
        <w:ind w:left="720"/>
        <w:jc w:val="right"/>
        <w:outlineLvl w:val="5"/>
        <w:rPr>
          <w:rFonts w:ascii="Arial" w:eastAsia="Times New Roman" w:hAnsi="Arial" w:cs="Arial"/>
          <w:b/>
          <w:bCs/>
          <w:sz w:val="24"/>
          <w:lang w:eastAsia="pl-PL"/>
        </w:rPr>
      </w:pPr>
      <w:r>
        <w:rPr>
          <w:rFonts w:ascii="Arial" w:eastAsia="Times New Roman" w:hAnsi="Arial" w:cs="Arial"/>
          <w:b/>
          <w:bCs/>
          <w:sz w:val="20"/>
          <w:lang w:eastAsia="pl-PL"/>
        </w:rPr>
        <w:t>Z</w:t>
      </w:r>
      <w:r w:rsidR="006B2F7F" w:rsidRPr="006B2F7F">
        <w:rPr>
          <w:rFonts w:ascii="Arial" w:eastAsia="Times New Roman" w:hAnsi="Arial" w:cs="Arial"/>
          <w:b/>
          <w:bCs/>
          <w:sz w:val="20"/>
          <w:lang w:eastAsia="pl-PL"/>
        </w:rPr>
        <w:t>ałącznik Nr 1</w:t>
      </w:r>
    </w:p>
    <w:p w14:paraId="62DD17B8" w14:textId="79D957D7" w:rsidR="006B2F7F" w:rsidRPr="006B2F7F" w:rsidRDefault="006B2F7F" w:rsidP="005B4228">
      <w:pPr>
        <w:spacing w:after="0" w:line="480" w:lineRule="auto"/>
        <w:ind w:right="-143"/>
        <w:jc w:val="both"/>
        <w:rPr>
          <w:rFonts w:ascii="Arial" w:eastAsia="Times New Roman" w:hAnsi="Arial" w:cs="Arial"/>
          <w:i/>
          <w:sz w:val="18"/>
          <w:szCs w:val="20"/>
          <w:lang w:eastAsia="pl-PL"/>
        </w:rPr>
      </w:pPr>
      <w:r w:rsidRPr="006B2F7F">
        <w:rPr>
          <w:rFonts w:ascii="Arial" w:eastAsia="Times New Roman" w:hAnsi="Arial" w:cs="Arial"/>
          <w:i/>
          <w:sz w:val="18"/>
          <w:szCs w:val="20"/>
          <w:lang w:eastAsia="pl-PL"/>
        </w:rPr>
        <w:t>nazwa</w:t>
      </w:r>
      <w:r w:rsidRPr="006B2F7F">
        <w:rPr>
          <w:rFonts w:ascii="Arial" w:eastAsia="Times New Roman" w:hAnsi="Arial" w:cs="Arial"/>
          <w:i/>
          <w:vanish/>
          <w:sz w:val="18"/>
          <w:szCs w:val="20"/>
          <w:lang w:eastAsia="pl-PL"/>
        </w:rPr>
        <w:t>, siedzibę</w:t>
      </w:r>
      <w:r w:rsidRPr="006B2F7F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 i adres </w:t>
      </w:r>
      <w:r w:rsidR="00A7336B"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6B2F7F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cy / </w:t>
      </w:r>
      <w:r w:rsidR="00A7336B"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6B2F7F">
        <w:rPr>
          <w:rFonts w:ascii="Arial" w:eastAsia="Times New Roman" w:hAnsi="Arial" w:cs="Arial"/>
          <w:i/>
          <w:sz w:val="18"/>
          <w:szCs w:val="20"/>
          <w:lang w:eastAsia="pl-PL"/>
        </w:rPr>
        <w:t>ców składających ofertę:</w:t>
      </w:r>
    </w:p>
    <w:p w14:paraId="56E3D8C4" w14:textId="77777777" w:rsidR="006B2F7F" w:rsidRPr="006B2F7F" w:rsidRDefault="006B2F7F" w:rsidP="005B4228">
      <w:pPr>
        <w:spacing w:after="0" w:line="48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7DFFB8C2" w14:textId="77777777" w:rsidR="006B2F7F" w:rsidRPr="006B2F7F" w:rsidRDefault="006B2F7F" w:rsidP="005B4228">
      <w:pPr>
        <w:spacing w:after="0" w:line="48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</w:t>
      </w:r>
    </w:p>
    <w:p w14:paraId="565FD759" w14:textId="77777777" w:rsidR="006B2F7F" w:rsidRPr="006B2F7F" w:rsidRDefault="006B2F7F" w:rsidP="005B4228">
      <w:pPr>
        <w:spacing w:after="0" w:line="48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35D54853" w14:textId="77777777" w:rsidR="006B2F7F" w:rsidRPr="006B2F7F" w:rsidRDefault="006B2F7F" w:rsidP="005B4228">
      <w:pPr>
        <w:spacing w:before="120" w:after="120" w:line="48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NIP— ........................................... , REGON ..........................................</w:t>
      </w:r>
    </w:p>
    <w:p w14:paraId="52446D92" w14:textId="77777777" w:rsidR="006B2F7F" w:rsidRPr="006B2F7F" w:rsidRDefault="006B2F7F" w:rsidP="0008731E">
      <w:pPr>
        <w:spacing w:after="0" w:line="276" w:lineRule="auto"/>
        <w:ind w:right="-143"/>
        <w:jc w:val="both"/>
        <w:rPr>
          <w:rFonts w:ascii="Arial" w:eastAsia="Times New Roman" w:hAnsi="Arial" w:cs="Arial"/>
          <w:sz w:val="16"/>
          <w:szCs w:val="20"/>
          <w:lang w:eastAsia="pl-PL"/>
        </w:rPr>
      </w:pPr>
    </w:p>
    <w:p w14:paraId="262C5694" w14:textId="77777777" w:rsidR="006B2F7F" w:rsidRPr="00D23822" w:rsidRDefault="006B2F7F" w:rsidP="009435E7">
      <w:pPr>
        <w:spacing w:after="120" w:line="276" w:lineRule="auto"/>
        <w:ind w:right="-142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23822">
        <w:rPr>
          <w:rFonts w:ascii="Arial" w:eastAsia="Times New Roman" w:hAnsi="Arial" w:cs="Arial"/>
          <w:b/>
          <w:sz w:val="20"/>
          <w:szCs w:val="20"/>
          <w:lang w:eastAsia="pl-PL"/>
        </w:rPr>
        <w:t>FORMULARZ OFERTOWY</w:t>
      </w:r>
    </w:p>
    <w:p w14:paraId="26131098" w14:textId="6BAD2A76" w:rsidR="009C0661" w:rsidRPr="006E21E1" w:rsidRDefault="006B2F7F" w:rsidP="009C0661">
      <w:pPr>
        <w:pStyle w:val="Akapitzlist"/>
        <w:spacing w:after="120" w:line="276" w:lineRule="auto"/>
        <w:ind w:left="0"/>
        <w:jc w:val="both"/>
        <w:rPr>
          <w:rFonts w:ascii="Arial" w:hAnsi="Arial" w:cs="Arial"/>
          <w:color w:val="000000" w:themeColor="text1"/>
        </w:rPr>
      </w:pPr>
      <w:r w:rsidRPr="00E94DB1">
        <w:rPr>
          <w:rFonts w:ascii="Arial" w:hAnsi="Arial" w:cs="Arial"/>
        </w:rPr>
        <w:t xml:space="preserve">złożony w postępowaniu o udzielenie zamówienia publicznego prowadzonego na zadanie pn.: </w:t>
      </w:r>
      <w:bookmarkStart w:id="0" w:name="_Hlk213323702"/>
      <w:r w:rsidR="009C0661" w:rsidRPr="000365B7">
        <w:rPr>
          <w:rFonts w:ascii="Arial" w:hAnsi="Arial" w:cs="Arial"/>
          <w:b/>
          <w:color w:val="000000" w:themeColor="text1"/>
          <w:szCs w:val="24"/>
        </w:rPr>
        <w:t xml:space="preserve">WYMIANA STOLARKI OKIENNEJ </w:t>
      </w:r>
      <w:r w:rsidR="009C0661">
        <w:rPr>
          <w:rFonts w:ascii="Arial" w:hAnsi="Arial" w:cs="Arial"/>
          <w:b/>
          <w:color w:val="000000" w:themeColor="text1"/>
          <w:szCs w:val="24"/>
        </w:rPr>
        <w:t>w</w:t>
      </w:r>
      <w:r w:rsidR="009C0661" w:rsidRPr="000365B7">
        <w:rPr>
          <w:rFonts w:ascii="Arial" w:hAnsi="Arial" w:cs="Arial"/>
          <w:b/>
          <w:color w:val="000000" w:themeColor="text1"/>
          <w:szCs w:val="24"/>
        </w:rPr>
        <w:t xml:space="preserve"> BUDYNKACH PWiK Sp. z o.o. w Olsztynie </w:t>
      </w:r>
      <w:r w:rsidR="009C0661">
        <w:rPr>
          <w:rFonts w:ascii="Arial" w:hAnsi="Arial" w:cs="Arial"/>
          <w:b/>
          <w:color w:val="000000" w:themeColor="text1"/>
          <w:szCs w:val="24"/>
        </w:rPr>
        <w:br/>
      </w:r>
      <w:r w:rsidR="009C0661" w:rsidRPr="000365B7">
        <w:rPr>
          <w:rFonts w:ascii="Arial" w:hAnsi="Arial" w:cs="Arial"/>
          <w:b/>
          <w:color w:val="000000" w:themeColor="text1"/>
          <w:szCs w:val="24"/>
        </w:rPr>
        <w:t>z podziałem na 2 zadania:</w:t>
      </w:r>
      <w:r w:rsidR="009C0661">
        <w:rPr>
          <w:rFonts w:ascii="Arial" w:hAnsi="Arial" w:cs="Arial"/>
          <w:b/>
          <w:color w:val="000000" w:themeColor="text1"/>
          <w:szCs w:val="24"/>
        </w:rPr>
        <w:t xml:space="preserve"> </w:t>
      </w:r>
      <w:r w:rsidR="009C0661" w:rsidRPr="000365B7">
        <w:rPr>
          <w:rFonts w:ascii="Arial" w:hAnsi="Arial" w:cs="Arial"/>
          <w:b/>
          <w:color w:val="000000" w:themeColor="text1"/>
          <w:szCs w:val="24"/>
        </w:rPr>
        <w:t xml:space="preserve">ZADANIE I – w budynku hali filtrów SUW Karolin przy </w:t>
      </w:r>
      <w:r w:rsidR="009C0661">
        <w:rPr>
          <w:rFonts w:ascii="Arial" w:hAnsi="Arial" w:cs="Arial"/>
          <w:b/>
          <w:color w:val="000000" w:themeColor="text1"/>
          <w:szCs w:val="24"/>
        </w:rPr>
        <w:br/>
      </w:r>
      <w:r w:rsidR="009C0661" w:rsidRPr="000365B7">
        <w:rPr>
          <w:rFonts w:ascii="Arial" w:hAnsi="Arial" w:cs="Arial"/>
          <w:b/>
          <w:color w:val="000000" w:themeColor="text1"/>
          <w:szCs w:val="24"/>
        </w:rPr>
        <w:t>ul. Wiosennej w Olsztynie</w:t>
      </w:r>
      <w:r w:rsidR="00811DEF">
        <w:rPr>
          <w:rFonts w:ascii="Arial" w:hAnsi="Arial" w:cs="Arial"/>
          <w:b/>
          <w:color w:val="000000" w:themeColor="text1"/>
          <w:szCs w:val="24"/>
        </w:rPr>
        <w:t>;</w:t>
      </w:r>
      <w:r w:rsidR="009C0661" w:rsidRPr="000365B7">
        <w:rPr>
          <w:rFonts w:ascii="Arial" w:hAnsi="Arial" w:cs="Arial"/>
          <w:b/>
          <w:color w:val="000000" w:themeColor="text1"/>
          <w:szCs w:val="24"/>
        </w:rPr>
        <w:t xml:space="preserve"> ZADANIE II – w budynku B na terenie bazy przy ul. Oficerskiej 16A w Olsztynie</w:t>
      </w:r>
      <w:r w:rsidR="009C0661">
        <w:rPr>
          <w:rFonts w:ascii="Arial" w:hAnsi="Arial" w:cs="Arial"/>
          <w:bCs/>
          <w:color w:val="000000" w:themeColor="text1"/>
          <w:szCs w:val="24"/>
        </w:rPr>
        <w:t>;</w:t>
      </w:r>
      <w:r w:rsidR="009C0661">
        <w:rPr>
          <w:rFonts w:ascii="Arial" w:hAnsi="Arial" w:cs="Arial"/>
          <w:b/>
          <w:color w:val="000000" w:themeColor="text1"/>
          <w:szCs w:val="24"/>
        </w:rPr>
        <w:t xml:space="preserve"> </w:t>
      </w:r>
      <w:r w:rsidR="009C0661" w:rsidRPr="00FF3CF2">
        <w:rPr>
          <w:rFonts w:ascii="Arial" w:hAnsi="Arial" w:cs="Arial"/>
          <w:bCs/>
          <w:color w:val="000000" w:themeColor="text1"/>
          <w:szCs w:val="24"/>
        </w:rPr>
        <w:t xml:space="preserve">nr postępowania </w:t>
      </w:r>
      <w:r w:rsidR="009C0661" w:rsidRPr="00FF3CF2">
        <w:rPr>
          <w:rFonts w:ascii="Arial" w:hAnsi="Arial" w:cs="Arial"/>
          <w:b/>
          <w:color w:val="000000" w:themeColor="text1"/>
          <w:szCs w:val="24"/>
        </w:rPr>
        <w:t>PZP.262.</w:t>
      </w:r>
      <w:r w:rsidR="009C0661">
        <w:rPr>
          <w:rFonts w:ascii="Arial" w:hAnsi="Arial" w:cs="Arial"/>
          <w:b/>
          <w:color w:val="000000" w:themeColor="text1"/>
          <w:szCs w:val="24"/>
        </w:rPr>
        <w:t>10</w:t>
      </w:r>
      <w:r w:rsidR="009C0661" w:rsidRPr="00FF3CF2">
        <w:rPr>
          <w:rFonts w:ascii="Arial" w:hAnsi="Arial" w:cs="Arial"/>
          <w:b/>
          <w:color w:val="000000" w:themeColor="text1"/>
          <w:szCs w:val="24"/>
        </w:rPr>
        <w:t>.2026.RIR</w:t>
      </w:r>
    </w:p>
    <w:p w14:paraId="094DF5B5" w14:textId="447053B0" w:rsidR="0031739E" w:rsidRPr="006E21E1" w:rsidRDefault="0031739E" w:rsidP="00B6254B">
      <w:pPr>
        <w:pStyle w:val="Akapitzlist"/>
        <w:spacing w:after="180" w:line="300" w:lineRule="auto"/>
        <w:ind w:left="0"/>
        <w:jc w:val="both"/>
        <w:rPr>
          <w:rFonts w:ascii="Arial" w:hAnsi="Arial" w:cs="Arial"/>
          <w:color w:val="000000" w:themeColor="text1"/>
        </w:rPr>
      </w:pPr>
    </w:p>
    <w:bookmarkEnd w:id="0"/>
    <w:p w14:paraId="5BC0EE4B" w14:textId="77777777" w:rsidR="006B2F7F" w:rsidRPr="006B2F7F" w:rsidRDefault="006B2F7F" w:rsidP="005001F1">
      <w:pPr>
        <w:autoSpaceDE w:val="0"/>
        <w:autoSpaceDN w:val="0"/>
        <w:spacing w:before="60" w:after="120" w:line="276" w:lineRule="auto"/>
        <w:jc w:val="both"/>
        <w:rPr>
          <w:rFonts w:ascii="Arial" w:eastAsia="Times New Roman" w:hAnsi="Arial" w:cs="Arial"/>
          <w:lang w:eastAsia="pl-PL"/>
        </w:rPr>
      </w:pPr>
      <w:r w:rsidRPr="006B2F7F">
        <w:rPr>
          <w:rFonts w:ascii="Arial" w:eastAsia="Times New Roman" w:hAnsi="Arial" w:cs="Arial"/>
          <w:lang w:eastAsia="pl-PL"/>
        </w:rPr>
        <w:t>OŚWIADCZAMY, że:</w:t>
      </w:r>
    </w:p>
    <w:p w14:paraId="5D4BDB5A" w14:textId="77777777" w:rsidR="008A734E" w:rsidRPr="005001F1" w:rsidRDefault="008A734E" w:rsidP="008A734E">
      <w:pPr>
        <w:numPr>
          <w:ilvl w:val="0"/>
          <w:numId w:val="11"/>
        </w:numPr>
        <w:tabs>
          <w:tab w:val="clear" w:pos="720"/>
          <w:tab w:val="num" w:pos="284"/>
        </w:tabs>
        <w:spacing w:after="24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Oferujemy wykonanie przedmiotu zmówienia za niżej wymienione wynagrodzenie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na</w:t>
      </w:r>
      <w:r w:rsidRPr="006B2F7F">
        <w:rPr>
          <w:rFonts w:ascii="Arial" w:eastAsia="Times New Roman" w:hAnsi="Arial" w:cs="Arial"/>
          <w:sz w:val="19"/>
          <w:szCs w:val="19"/>
          <w:lang w:eastAsia="pl-PL"/>
        </w:rPr>
        <w:t>:</w:t>
      </w:r>
    </w:p>
    <w:p w14:paraId="1407C912" w14:textId="3AB4420B" w:rsidR="00811DEF" w:rsidRPr="00811DEF" w:rsidRDefault="00811DEF" w:rsidP="00811DEF">
      <w:pPr>
        <w:pStyle w:val="Akapitzlist"/>
        <w:numPr>
          <w:ilvl w:val="0"/>
          <w:numId w:val="93"/>
        </w:numPr>
        <w:spacing w:after="120" w:line="432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ZADANIE I - </w:t>
      </w:r>
      <w:r w:rsidRPr="000365B7">
        <w:rPr>
          <w:rFonts w:ascii="Arial" w:hAnsi="Arial" w:cs="Arial"/>
          <w:b/>
          <w:color w:val="000000" w:themeColor="text1"/>
          <w:szCs w:val="24"/>
        </w:rPr>
        <w:t>w budynku hali filtrów SUW Karolin przy ul. Wiosennej w Olsztynie</w:t>
      </w:r>
    </w:p>
    <w:p w14:paraId="422AFBA3" w14:textId="5C2BB691" w:rsidR="008A734E" w:rsidRPr="006B2F7F" w:rsidRDefault="008A734E" w:rsidP="008A734E">
      <w:pPr>
        <w:spacing w:after="120" w:line="432" w:lineRule="auto"/>
        <w:ind w:left="357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cena zamówienia (</w:t>
      </w:r>
      <w:r>
        <w:rPr>
          <w:rFonts w:ascii="Arial" w:eastAsia="Times New Roman" w:hAnsi="Arial" w:cs="Arial"/>
          <w:sz w:val="20"/>
          <w:szCs w:val="20"/>
          <w:lang w:eastAsia="pl-PL"/>
        </w:rPr>
        <w:t>netto</w:t>
      </w:r>
      <w:r w:rsidRPr="006B2F7F">
        <w:rPr>
          <w:rFonts w:ascii="Arial" w:eastAsia="Times New Roman" w:hAnsi="Arial" w:cs="Arial"/>
          <w:sz w:val="20"/>
          <w:szCs w:val="20"/>
          <w:lang w:eastAsia="pl-PL"/>
        </w:rPr>
        <w:t xml:space="preserve">) wynosi: .......................... zł (słownie ……..….……………..……………… ........................................................................................................................................................) </w:t>
      </w:r>
    </w:p>
    <w:p w14:paraId="0604844B" w14:textId="77777777" w:rsidR="008A734E" w:rsidRDefault="008A734E" w:rsidP="00ED36B8">
      <w:pPr>
        <w:spacing w:after="0" w:line="360" w:lineRule="auto"/>
        <w:ind w:left="357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stawka</w:t>
      </w:r>
      <w:r w:rsidRPr="006B2F7F">
        <w:rPr>
          <w:rFonts w:ascii="Arial" w:eastAsia="Times New Roman" w:hAnsi="Arial" w:cs="Arial"/>
          <w:sz w:val="20"/>
          <w:szCs w:val="20"/>
          <w:lang w:eastAsia="pl-PL"/>
        </w:rPr>
        <w:t xml:space="preserve"> VAT(…..%)  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>...</w:t>
      </w:r>
      <w:r w:rsidRPr="006B2F7F">
        <w:rPr>
          <w:rFonts w:ascii="Arial" w:eastAsia="Times New Roman" w:hAnsi="Arial" w:cs="Arial"/>
          <w:sz w:val="20"/>
          <w:szCs w:val="20"/>
          <w:lang w:eastAsia="pl-PL"/>
        </w:rPr>
        <w:t xml:space="preserve">.............. zł (słownie: 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</w:t>
      </w:r>
    </w:p>
    <w:p w14:paraId="7A751640" w14:textId="3D3F468B" w:rsidR="00811DEF" w:rsidRPr="00811DEF" w:rsidRDefault="00811DEF" w:rsidP="00811DEF">
      <w:pPr>
        <w:pStyle w:val="Akapitzlist"/>
        <w:numPr>
          <w:ilvl w:val="0"/>
          <w:numId w:val="93"/>
        </w:numPr>
        <w:spacing w:after="300" w:line="360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ZADANIE II - </w:t>
      </w:r>
      <w:r w:rsidRPr="000365B7">
        <w:rPr>
          <w:rFonts w:ascii="Arial" w:hAnsi="Arial" w:cs="Arial"/>
          <w:b/>
          <w:color w:val="000000" w:themeColor="text1"/>
          <w:szCs w:val="24"/>
        </w:rPr>
        <w:t>w budynku B na terenie bazy przy ul. Oficerskiej 16A w Olsztynie</w:t>
      </w:r>
    </w:p>
    <w:p w14:paraId="4C9897D0" w14:textId="77777777" w:rsidR="00811DEF" w:rsidRPr="00811DEF" w:rsidRDefault="00811DEF" w:rsidP="00811DEF">
      <w:pPr>
        <w:spacing w:after="120" w:line="432" w:lineRule="auto"/>
        <w:ind w:left="284"/>
        <w:rPr>
          <w:rFonts w:ascii="Arial" w:hAnsi="Arial" w:cs="Arial"/>
          <w:sz w:val="20"/>
          <w:szCs w:val="20"/>
        </w:rPr>
      </w:pPr>
      <w:r w:rsidRPr="00811DEF">
        <w:rPr>
          <w:rFonts w:ascii="Arial" w:hAnsi="Arial" w:cs="Arial"/>
          <w:sz w:val="20"/>
          <w:szCs w:val="20"/>
        </w:rPr>
        <w:t xml:space="preserve">cena zamówienia (netto) wynosi: .......................... zł (słownie ……..….……………..……………… ........................................................................................................................................................) </w:t>
      </w:r>
    </w:p>
    <w:p w14:paraId="1504F336" w14:textId="77777777" w:rsidR="00811DEF" w:rsidRPr="00811DEF" w:rsidRDefault="00811DEF" w:rsidP="00811DEF">
      <w:pPr>
        <w:spacing w:after="300" w:line="360" w:lineRule="auto"/>
        <w:ind w:left="284"/>
        <w:rPr>
          <w:rFonts w:ascii="Arial" w:hAnsi="Arial" w:cs="Arial"/>
          <w:sz w:val="20"/>
          <w:szCs w:val="20"/>
        </w:rPr>
      </w:pPr>
      <w:r w:rsidRPr="00811DEF">
        <w:rPr>
          <w:rFonts w:ascii="Arial" w:hAnsi="Arial" w:cs="Arial"/>
          <w:sz w:val="20"/>
          <w:szCs w:val="20"/>
        </w:rPr>
        <w:t>stawka VAT(…..%)  ........................... zł (słownie: ……………………………………………………</w:t>
      </w:r>
    </w:p>
    <w:p w14:paraId="4AE4A2A7" w14:textId="7F55B8DC" w:rsidR="006B2F7F" w:rsidRPr="006B2F7F" w:rsidRDefault="006B2F7F" w:rsidP="0058300B">
      <w:pPr>
        <w:numPr>
          <w:ilvl w:val="0"/>
          <w:numId w:val="11"/>
        </w:numPr>
        <w:tabs>
          <w:tab w:val="num" w:pos="284"/>
        </w:tabs>
        <w:spacing w:after="120" w:line="324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Cena ofertowa określona w pkt. 1 zawiera wszystkie koszty wynikające z realizacji umowy</w:t>
      </w:r>
      <w:r w:rsidR="001C7C5E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4040C958" w14:textId="55C45020" w:rsidR="006B2F7F" w:rsidRPr="00D23822" w:rsidRDefault="006B2F7F" w:rsidP="00ED36B8">
      <w:pPr>
        <w:numPr>
          <w:ilvl w:val="0"/>
          <w:numId w:val="11"/>
        </w:numPr>
        <w:tabs>
          <w:tab w:val="clear" w:pos="720"/>
        </w:tabs>
        <w:spacing w:after="0" w:line="324" w:lineRule="auto"/>
        <w:ind w:left="284" w:hanging="284"/>
        <w:jc w:val="both"/>
        <w:rPr>
          <w:rFonts w:ascii="Arial" w:eastAsia="Times New Roman" w:hAnsi="Arial" w:cs="Arial"/>
          <w:b/>
          <w:color w:val="7F7F7F" w:themeColor="text1" w:themeTint="80"/>
          <w:sz w:val="24"/>
          <w:szCs w:val="24"/>
          <w:vertAlign w:val="superscript"/>
          <w:lang w:eastAsia="pl-PL"/>
        </w:rPr>
      </w:pPr>
      <w:r w:rsidRPr="006B2F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Oświadczam, że jestem podatnikiem VAT, o którym mowa w art. 15 ustawy o VAT  </w:t>
      </w:r>
      <w:r w:rsidRPr="001C7C5E">
        <w:rPr>
          <w:rFonts w:ascii="Arial" w:eastAsia="Times New Roman" w:hAnsi="Arial" w:cs="Arial"/>
          <w:b/>
          <w:color w:val="000000" w:themeColor="text1"/>
          <w:sz w:val="24"/>
          <w:szCs w:val="24"/>
          <w:vertAlign w:val="superscript"/>
          <w:lang w:eastAsia="pl-PL"/>
        </w:rPr>
        <w:t>(</w:t>
      </w:r>
      <w:r w:rsidR="00D23822" w:rsidRPr="001C7C5E">
        <w:rPr>
          <w:rFonts w:ascii="Arial" w:eastAsia="Times New Roman" w:hAnsi="Arial" w:cs="Arial"/>
          <w:b/>
          <w:color w:val="000000" w:themeColor="text1"/>
          <w:sz w:val="24"/>
          <w:szCs w:val="24"/>
          <w:vertAlign w:val="superscript"/>
          <w:lang w:eastAsia="pl-PL"/>
        </w:rPr>
        <w:t xml:space="preserve">* </w:t>
      </w:r>
      <w:r w:rsidRPr="001C7C5E">
        <w:rPr>
          <w:rFonts w:ascii="Arial" w:eastAsia="Times New Roman" w:hAnsi="Arial" w:cs="Arial"/>
          <w:b/>
          <w:color w:val="000000" w:themeColor="text1"/>
          <w:sz w:val="24"/>
          <w:szCs w:val="24"/>
          <w:vertAlign w:val="superscript"/>
          <w:lang w:eastAsia="pl-PL"/>
        </w:rPr>
        <w:t>niepotrzebne skreślić):</w:t>
      </w:r>
    </w:p>
    <w:p w14:paraId="1079054C" w14:textId="3C8DF95E" w:rsidR="006B2F7F" w:rsidRPr="00DB341F" w:rsidRDefault="006B2F7F" w:rsidP="00ED36B8">
      <w:pPr>
        <w:pStyle w:val="Akapitzlist"/>
        <w:numPr>
          <w:ilvl w:val="2"/>
          <w:numId w:val="43"/>
        </w:numPr>
        <w:spacing w:line="324" w:lineRule="auto"/>
        <w:ind w:left="568" w:hanging="284"/>
        <w:rPr>
          <w:rFonts w:ascii="Arial" w:hAnsi="Arial" w:cs="Arial"/>
          <w:color w:val="000000"/>
          <w:sz w:val="24"/>
          <w:szCs w:val="24"/>
        </w:rPr>
      </w:pPr>
      <w:r w:rsidRPr="00DB341F">
        <w:rPr>
          <w:rFonts w:ascii="Arial" w:hAnsi="Arial" w:cs="Arial"/>
          <w:color w:val="000000"/>
        </w:rPr>
        <w:t>zarejestrowanym jako podatnik VAT czynny,</w:t>
      </w:r>
    </w:p>
    <w:p w14:paraId="0DCCDD4D" w14:textId="1769434F" w:rsidR="006B2F7F" w:rsidRPr="00DB341F" w:rsidRDefault="006B2F7F" w:rsidP="00D22062">
      <w:pPr>
        <w:pStyle w:val="Akapitzlist"/>
        <w:numPr>
          <w:ilvl w:val="2"/>
          <w:numId w:val="43"/>
        </w:numPr>
        <w:spacing w:after="180" w:line="324" w:lineRule="auto"/>
        <w:ind w:left="568" w:hanging="284"/>
        <w:rPr>
          <w:rFonts w:ascii="Arial" w:hAnsi="Arial" w:cs="Arial"/>
          <w:color w:val="000000"/>
          <w:sz w:val="24"/>
          <w:szCs w:val="24"/>
        </w:rPr>
      </w:pPr>
      <w:r w:rsidRPr="00DB341F">
        <w:rPr>
          <w:rFonts w:ascii="Arial" w:hAnsi="Arial" w:cs="Arial"/>
          <w:color w:val="000000"/>
        </w:rPr>
        <w:t xml:space="preserve">zarejestrowanym jako podatnik VAT zwolniony na podstawie art. 113 ust. 1 lub 9. </w:t>
      </w:r>
      <w:r w:rsidRPr="00DB341F">
        <w:rPr>
          <w:rFonts w:ascii="Arial" w:hAnsi="Arial" w:cs="Arial"/>
          <w:color w:val="000000"/>
          <w:sz w:val="24"/>
          <w:szCs w:val="24"/>
        </w:rPr>
        <w:t> </w:t>
      </w:r>
    </w:p>
    <w:p w14:paraId="01DD73E5" w14:textId="2C3788E1" w:rsidR="006B2F7F" w:rsidRPr="001C7C5E" w:rsidRDefault="00811DEF" w:rsidP="00811DEF">
      <w:pPr>
        <w:numPr>
          <w:ilvl w:val="0"/>
          <w:numId w:val="11"/>
        </w:numPr>
        <w:tabs>
          <w:tab w:val="num" w:pos="284"/>
        </w:tabs>
        <w:spacing w:after="120" w:line="324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669F9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Dotyczy ZADANIA I / II *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</w:t>
      </w:r>
      <w:r w:rsidR="001C7C5E">
        <w:rPr>
          <w:rFonts w:ascii="Arial" w:eastAsia="Times New Roman" w:hAnsi="Arial" w:cs="Arial"/>
          <w:sz w:val="20"/>
          <w:szCs w:val="20"/>
          <w:lang w:eastAsia="pl-PL"/>
        </w:rPr>
        <w:t>Zamówienie zostanie</w:t>
      </w:r>
      <w:r w:rsidR="006B2F7F" w:rsidRPr="006B2F7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1C7C5E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="006B2F7F" w:rsidRPr="006B2F7F">
        <w:rPr>
          <w:rFonts w:ascii="Arial" w:eastAsia="Times New Roman" w:hAnsi="Arial" w:cs="Arial"/>
          <w:sz w:val="20"/>
          <w:szCs w:val="20"/>
          <w:lang w:eastAsia="pl-PL"/>
        </w:rPr>
        <w:t>realiz</w:t>
      </w:r>
      <w:r w:rsidR="001C7C5E">
        <w:rPr>
          <w:rFonts w:ascii="Arial" w:eastAsia="Times New Roman" w:hAnsi="Arial" w:cs="Arial"/>
          <w:sz w:val="20"/>
          <w:szCs w:val="20"/>
          <w:lang w:eastAsia="pl-PL"/>
        </w:rPr>
        <w:t>owane w terminie</w:t>
      </w:r>
      <w:r w:rsidR="002A06C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8A734E">
        <w:rPr>
          <w:rFonts w:ascii="Arial" w:eastAsia="Times New Roman" w:hAnsi="Arial" w:cs="Arial"/>
          <w:b/>
          <w:sz w:val="20"/>
          <w:szCs w:val="20"/>
          <w:lang w:eastAsia="pl-PL"/>
        </w:rPr>
        <w:t>4</w:t>
      </w:r>
      <w:r w:rsidR="0031739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miesięcy od daty podpisania umowy.</w:t>
      </w:r>
      <w:r w:rsidR="00B6254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27B3D6D5" w14:textId="77777777" w:rsidR="006B2F7F" w:rsidRPr="0031739E" w:rsidRDefault="006B2F7F" w:rsidP="0058300B">
      <w:pPr>
        <w:numPr>
          <w:ilvl w:val="0"/>
          <w:numId w:val="11"/>
        </w:numPr>
        <w:spacing w:before="120" w:after="60" w:line="324" w:lineRule="auto"/>
        <w:ind w:left="284" w:right="204" w:hanging="284"/>
        <w:jc w:val="both"/>
        <w:rPr>
          <w:rFonts w:ascii="Arial" w:eastAsia="Times New Roman" w:hAnsi="Arial" w:cs="Arial"/>
          <w:color w:val="7030A0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lastRenderedPageBreak/>
        <w:t>Akceptujmy 30-dniowy termin płatności, liczony od daty otrzymania faktury VAT.</w:t>
      </w:r>
    </w:p>
    <w:p w14:paraId="13445EF6" w14:textId="2A975870" w:rsidR="0031739E" w:rsidRPr="00754CC5" w:rsidRDefault="00C669F9" w:rsidP="0058300B">
      <w:pPr>
        <w:numPr>
          <w:ilvl w:val="0"/>
          <w:numId w:val="11"/>
        </w:numPr>
        <w:spacing w:before="120" w:after="60" w:line="324" w:lineRule="auto"/>
        <w:ind w:left="284" w:right="204" w:hanging="284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C669F9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Dotyczy ZADANIA I / II *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</w:t>
      </w:r>
      <w:r w:rsidR="0031739E" w:rsidRPr="00754CC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Spełnimy wymagania i warunki postawione w SWZ dotyczące terminu udzielenia gwarancji na wykonanie przedmiotu zamówienia, zgodnie z zasadami opisanymi w § </w:t>
      </w:r>
      <w:r w:rsidR="00754CC5" w:rsidRPr="00754CC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8</w:t>
      </w:r>
      <w:r w:rsidR="0031739E" w:rsidRPr="00754CC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załączonego do SWZ wzoru umowy.</w:t>
      </w:r>
    </w:p>
    <w:p w14:paraId="1F70CD96" w14:textId="51019573" w:rsidR="00416F19" w:rsidRPr="00416F19" w:rsidRDefault="0031739E" w:rsidP="0058300B">
      <w:pPr>
        <w:spacing w:before="120" w:after="60" w:line="324" w:lineRule="auto"/>
        <w:ind w:left="284" w:right="204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754CC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Udzielamy gwarancji i rękojmi na przedmiot zamówienia na okres </w:t>
      </w:r>
      <w:r w:rsidR="00C669F9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36</w:t>
      </w:r>
      <w:r w:rsidRPr="00754CC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 miesięcy</w:t>
      </w:r>
      <w:r w:rsidRPr="00754CC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od dnia podpisania protokołu odbioru końcowego lub od dnia protokolarnego stwierdzenia usunięcia usterek stwierdzonych w toku odbioru końcowego. </w:t>
      </w:r>
    </w:p>
    <w:p w14:paraId="40F041EF" w14:textId="5952297E" w:rsidR="00416F19" w:rsidRPr="00416F19" w:rsidRDefault="00416F19" w:rsidP="0058300B">
      <w:pPr>
        <w:numPr>
          <w:ilvl w:val="0"/>
          <w:numId w:val="11"/>
        </w:numPr>
        <w:spacing w:before="120" w:after="120" w:line="324" w:lineRule="auto"/>
        <w:ind w:left="284" w:right="204" w:hanging="284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416F1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Wykonawca spełni wymagania i warunki określone w SWZ.</w:t>
      </w:r>
    </w:p>
    <w:p w14:paraId="39457D87" w14:textId="5E320B81" w:rsidR="006B2F7F" w:rsidRPr="005001F1" w:rsidRDefault="006B2F7F" w:rsidP="0058300B">
      <w:pPr>
        <w:numPr>
          <w:ilvl w:val="0"/>
          <w:numId w:val="11"/>
        </w:numPr>
        <w:spacing w:before="120" w:after="120" w:line="324" w:lineRule="auto"/>
        <w:ind w:left="284" w:right="204" w:hanging="284"/>
        <w:jc w:val="both"/>
        <w:rPr>
          <w:rFonts w:ascii="Arial" w:eastAsia="Times New Roman" w:hAnsi="Arial" w:cs="Arial"/>
          <w:b/>
          <w:bCs/>
          <w:color w:val="EE0000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Uważamy się za związanych niniejsz</w:t>
      </w:r>
      <w:r w:rsidR="000C006E">
        <w:rPr>
          <w:rFonts w:ascii="Arial" w:eastAsia="Times New Roman" w:hAnsi="Arial" w:cs="Arial"/>
          <w:sz w:val="20"/>
          <w:szCs w:val="20"/>
          <w:lang w:eastAsia="pl-PL"/>
        </w:rPr>
        <w:t>ą</w:t>
      </w:r>
      <w:r w:rsidRPr="006B2F7F">
        <w:rPr>
          <w:rFonts w:ascii="Arial" w:eastAsia="Times New Roman" w:hAnsi="Arial" w:cs="Arial"/>
          <w:sz w:val="20"/>
          <w:szCs w:val="20"/>
          <w:lang w:eastAsia="pl-PL"/>
        </w:rPr>
        <w:t xml:space="preserve"> ofertą przez </w:t>
      </w:r>
      <w:r w:rsidR="009378E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45</w:t>
      </w:r>
      <w:r w:rsidRPr="003A7CA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dni</w:t>
      </w:r>
      <w:r w:rsidRPr="003A7CA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CB7A70" w:rsidRPr="00CB7A70">
        <w:rPr>
          <w:rFonts w:ascii="Arial" w:hAnsi="Arial" w:cs="Arial"/>
          <w:sz w:val="20"/>
          <w:szCs w:val="20"/>
        </w:rPr>
        <w:t>od terminu składania ofert</w:t>
      </w:r>
      <w:r w:rsidR="009378E9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21D5B9DB" w14:textId="77777777" w:rsidR="000E234B" w:rsidRPr="000E234B" w:rsidRDefault="000E234B" w:rsidP="0058300B">
      <w:pPr>
        <w:numPr>
          <w:ilvl w:val="0"/>
          <w:numId w:val="11"/>
        </w:numPr>
        <w:tabs>
          <w:tab w:val="clear" w:pos="720"/>
        </w:tabs>
        <w:spacing w:after="0" w:line="324" w:lineRule="auto"/>
        <w:ind w:left="284" w:hanging="284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0E234B">
        <w:rPr>
          <w:rFonts w:ascii="Arial" w:hAnsi="Arial" w:cs="Arial"/>
          <w:sz w:val="20"/>
          <w:szCs w:val="20"/>
        </w:rPr>
        <w:t xml:space="preserve">Posiadamy status: </w:t>
      </w:r>
      <w:r w:rsidRPr="0058300B">
        <w:rPr>
          <w:rFonts w:ascii="Arial" w:hAnsi="Arial" w:cs="Arial"/>
          <w:color w:val="EE0000"/>
        </w:rPr>
        <w:t xml:space="preserve">* </w:t>
      </w:r>
      <w:r w:rsidRPr="0058300B">
        <w:rPr>
          <w:rFonts w:ascii="Arial" w:hAnsi="Arial" w:cs="Arial"/>
          <w:b/>
          <w:bCs/>
          <w:color w:val="EE0000"/>
          <w:vertAlign w:val="superscript"/>
        </w:rPr>
        <w:t>(niepotrzebne skreślić)</w:t>
      </w:r>
    </w:p>
    <w:p w14:paraId="1F47CEF1" w14:textId="77777777" w:rsidR="000E234B" w:rsidRPr="000E234B" w:rsidRDefault="000E234B" w:rsidP="00D22062">
      <w:pPr>
        <w:numPr>
          <w:ilvl w:val="0"/>
          <w:numId w:val="47"/>
        </w:numPr>
        <w:spacing w:after="60" w:line="324" w:lineRule="auto"/>
        <w:ind w:left="709" w:hanging="284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0E234B">
        <w:rPr>
          <w:rFonts w:ascii="Arial" w:hAnsi="Arial" w:cs="Arial"/>
          <w:sz w:val="20"/>
          <w:szCs w:val="20"/>
        </w:rPr>
        <w:t>indywidualnego przedsiębiorcy,</w:t>
      </w:r>
    </w:p>
    <w:p w14:paraId="20DAB8DD" w14:textId="77777777" w:rsidR="000E234B" w:rsidRPr="000E234B" w:rsidRDefault="000E234B" w:rsidP="00D22062">
      <w:pPr>
        <w:numPr>
          <w:ilvl w:val="0"/>
          <w:numId w:val="47"/>
        </w:numPr>
        <w:spacing w:after="60" w:line="324" w:lineRule="auto"/>
        <w:ind w:left="709" w:hanging="284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0E234B">
        <w:rPr>
          <w:rFonts w:ascii="Arial" w:hAnsi="Arial" w:cs="Arial"/>
          <w:sz w:val="20"/>
          <w:szCs w:val="20"/>
        </w:rPr>
        <w:t>mikroprzedsiębiorcy,</w:t>
      </w:r>
    </w:p>
    <w:p w14:paraId="01F2AA70" w14:textId="77777777" w:rsidR="000E234B" w:rsidRPr="000E234B" w:rsidRDefault="000E234B" w:rsidP="00D22062">
      <w:pPr>
        <w:numPr>
          <w:ilvl w:val="0"/>
          <w:numId w:val="47"/>
        </w:numPr>
        <w:spacing w:after="60" w:line="324" w:lineRule="auto"/>
        <w:ind w:left="709" w:hanging="284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0E234B">
        <w:rPr>
          <w:rFonts w:ascii="Arial" w:hAnsi="Arial" w:cs="Arial"/>
          <w:sz w:val="20"/>
          <w:szCs w:val="20"/>
        </w:rPr>
        <w:t>małego przedsiębiorcy,</w:t>
      </w:r>
    </w:p>
    <w:p w14:paraId="55814E59" w14:textId="77777777" w:rsidR="000E234B" w:rsidRPr="000E234B" w:rsidRDefault="000E234B" w:rsidP="00D22062">
      <w:pPr>
        <w:numPr>
          <w:ilvl w:val="0"/>
          <w:numId w:val="47"/>
        </w:numPr>
        <w:spacing w:after="60" w:line="324" w:lineRule="auto"/>
        <w:ind w:left="709" w:hanging="284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0E234B">
        <w:rPr>
          <w:rFonts w:ascii="Arial" w:hAnsi="Arial" w:cs="Arial"/>
          <w:sz w:val="20"/>
          <w:szCs w:val="20"/>
        </w:rPr>
        <w:t>średniego przedsiębiorcy,</w:t>
      </w:r>
    </w:p>
    <w:p w14:paraId="5BEDDEB6" w14:textId="5C1B14B4" w:rsidR="0031739E" w:rsidRPr="0031739E" w:rsidRDefault="000E234B" w:rsidP="00D22062">
      <w:pPr>
        <w:numPr>
          <w:ilvl w:val="0"/>
          <w:numId w:val="47"/>
        </w:numPr>
        <w:spacing w:after="120" w:line="324" w:lineRule="auto"/>
        <w:ind w:left="709" w:hanging="284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0E234B">
        <w:rPr>
          <w:rFonts w:ascii="Arial" w:hAnsi="Arial" w:cs="Arial"/>
          <w:sz w:val="20"/>
          <w:szCs w:val="20"/>
        </w:rPr>
        <w:t>dużego przedsiębiorcy.</w:t>
      </w:r>
    </w:p>
    <w:p w14:paraId="0DCAF5FA" w14:textId="2E6FA420" w:rsidR="005B4228" w:rsidRPr="0031739E" w:rsidRDefault="00510A8B" w:rsidP="0058300B">
      <w:pPr>
        <w:pStyle w:val="Akapitzlist"/>
        <w:numPr>
          <w:ilvl w:val="0"/>
          <w:numId w:val="11"/>
        </w:numPr>
        <w:tabs>
          <w:tab w:val="clear" w:pos="720"/>
        </w:tabs>
        <w:spacing w:before="120" w:after="120" w:line="324" w:lineRule="auto"/>
        <w:ind w:left="426" w:hanging="426"/>
        <w:jc w:val="both"/>
        <w:rPr>
          <w:rFonts w:ascii="Arial" w:hAnsi="Arial" w:cs="Arial"/>
          <w:color w:val="000000" w:themeColor="text1"/>
        </w:rPr>
      </w:pPr>
      <w:bookmarkStart w:id="1" w:name="_Hlk218255390"/>
      <w:r w:rsidRPr="0031739E">
        <w:rPr>
          <w:rFonts w:ascii="Arial" w:hAnsi="Arial" w:cs="Arial"/>
          <w:color w:val="000000" w:themeColor="text1"/>
        </w:rPr>
        <w:t xml:space="preserve">W przypadku oferty składanej przez </w:t>
      </w:r>
      <w:r w:rsidR="00A7336B" w:rsidRPr="0031739E">
        <w:rPr>
          <w:rFonts w:ascii="Arial" w:hAnsi="Arial" w:cs="Arial"/>
          <w:color w:val="000000" w:themeColor="text1"/>
        </w:rPr>
        <w:t>Wykonaw</w:t>
      </w:r>
      <w:r w:rsidRPr="0031739E">
        <w:rPr>
          <w:rFonts w:ascii="Arial" w:hAnsi="Arial" w:cs="Arial"/>
          <w:color w:val="000000" w:themeColor="text1"/>
        </w:rPr>
        <w:t xml:space="preserve">ców wspólnie ubiegających się o udzielenie zamówienia, zgodnie z </w:t>
      </w:r>
      <w:r w:rsidR="00C936BC" w:rsidRPr="0031739E">
        <w:rPr>
          <w:rFonts w:ascii="Arial" w:hAnsi="Arial" w:cs="Arial"/>
          <w:color w:val="000000" w:themeColor="text1"/>
        </w:rPr>
        <w:t>§</w:t>
      </w:r>
      <w:r w:rsidR="00C936BC" w:rsidRPr="0031739E">
        <w:rPr>
          <w:rFonts w:ascii="Arial" w:hAnsi="Arial" w:cs="Arial"/>
          <w:b/>
          <w:color w:val="000000" w:themeColor="text1"/>
        </w:rPr>
        <w:t xml:space="preserve"> </w:t>
      </w:r>
      <w:r w:rsidR="00C936BC" w:rsidRPr="0031739E">
        <w:rPr>
          <w:rFonts w:ascii="Arial" w:hAnsi="Arial" w:cs="Arial"/>
          <w:color w:val="000000" w:themeColor="text1"/>
        </w:rPr>
        <w:t>16 Regulaminu</w:t>
      </w:r>
      <w:r w:rsidRPr="0031739E">
        <w:rPr>
          <w:rFonts w:ascii="Arial" w:hAnsi="Arial" w:cs="Arial"/>
          <w:color w:val="000000" w:themeColor="text1"/>
        </w:rPr>
        <w:t xml:space="preserve"> </w:t>
      </w:r>
      <w:r w:rsidRPr="0031739E">
        <w:rPr>
          <w:rFonts w:ascii="Arial" w:hAnsi="Arial" w:cs="Arial"/>
          <w:color w:val="000000" w:themeColor="text1"/>
          <w:u w:val="single"/>
        </w:rPr>
        <w:t>oświadczamy</w:t>
      </w:r>
      <w:bookmarkEnd w:id="1"/>
      <w:r w:rsidRPr="0031739E">
        <w:rPr>
          <w:rFonts w:ascii="Arial" w:hAnsi="Arial" w:cs="Arial"/>
          <w:color w:val="000000" w:themeColor="text1"/>
          <w:u w:val="single"/>
        </w:rPr>
        <w:t>, że</w:t>
      </w:r>
      <w:r w:rsidRPr="0031739E">
        <w:rPr>
          <w:rFonts w:ascii="Arial" w:hAnsi="Arial" w:cs="Arial"/>
          <w:color w:val="000000" w:themeColor="text1"/>
        </w:rPr>
        <w:t xml:space="preserve"> następujące </w:t>
      </w:r>
      <w:r w:rsidR="00C936BC" w:rsidRPr="0031739E">
        <w:rPr>
          <w:rFonts w:ascii="Arial" w:hAnsi="Arial" w:cs="Arial"/>
          <w:color w:val="000000" w:themeColor="text1"/>
        </w:rPr>
        <w:t>części zamówienia</w:t>
      </w:r>
      <w:r w:rsidRPr="0031739E">
        <w:rPr>
          <w:rFonts w:ascii="Arial" w:hAnsi="Arial" w:cs="Arial"/>
          <w:color w:val="000000" w:themeColor="text1"/>
        </w:rPr>
        <w:t xml:space="preserve"> zrealizują następujący </w:t>
      </w:r>
      <w:r w:rsidR="00A7336B" w:rsidRPr="0031739E">
        <w:rPr>
          <w:rFonts w:ascii="Arial" w:hAnsi="Arial" w:cs="Arial"/>
          <w:color w:val="000000" w:themeColor="text1"/>
        </w:rPr>
        <w:t>Wykonaw</w:t>
      </w:r>
      <w:r w:rsidRPr="0031739E">
        <w:rPr>
          <w:rFonts w:ascii="Arial" w:hAnsi="Arial" w:cs="Arial"/>
          <w:color w:val="000000" w:themeColor="text1"/>
        </w:rPr>
        <w:t>cy</w:t>
      </w:r>
      <w:r w:rsidR="005B4228" w:rsidRPr="0031739E">
        <w:rPr>
          <w:rFonts w:ascii="Arial" w:hAnsi="Arial" w:cs="Arial"/>
          <w:color w:val="000000" w:themeColor="text1"/>
        </w:rPr>
        <w:t xml:space="preserve"> (</w:t>
      </w:r>
      <w:r w:rsidR="005B4228" w:rsidRPr="0031739E">
        <w:rPr>
          <w:rFonts w:ascii="Arial" w:hAnsi="Arial" w:cs="Arial"/>
          <w:b/>
          <w:bCs/>
          <w:color w:val="000000" w:themeColor="text1"/>
        </w:rPr>
        <w:t>wypełnić w przypadku wspólnego ubiegania się o zamówienie</w:t>
      </w:r>
      <w:r w:rsidR="005B4228" w:rsidRPr="0031739E">
        <w:rPr>
          <w:rFonts w:ascii="Arial" w:hAnsi="Arial" w:cs="Arial"/>
          <w:color w:val="000000" w:themeColor="text1"/>
        </w:rPr>
        <w:t>):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0"/>
        <w:gridCol w:w="2773"/>
        <w:gridCol w:w="2591"/>
        <w:gridCol w:w="2451"/>
      </w:tblGrid>
      <w:tr w:rsidR="00510A8B" w:rsidRPr="006B2F7F" w14:paraId="3A68026E" w14:textId="77777777" w:rsidTr="00C936BC">
        <w:trPr>
          <w:trHeight w:val="409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4D2FB" w14:textId="7B255351" w:rsidR="00510A8B" w:rsidRPr="006B2F7F" w:rsidRDefault="00510A8B" w:rsidP="0058300B">
            <w:pPr>
              <w:autoSpaceDE w:val="0"/>
              <w:autoSpaceDN w:val="0"/>
              <w:adjustRightInd w:val="0"/>
              <w:spacing w:before="120" w:after="120" w:line="324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2F7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89E9E2F" w14:textId="77777777" w:rsidR="00510A8B" w:rsidRPr="006B2F7F" w:rsidRDefault="00510A8B" w:rsidP="0058300B">
            <w:pPr>
              <w:autoSpaceDE w:val="0"/>
              <w:autoSpaceDN w:val="0"/>
              <w:adjustRightInd w:val="0"/>
              <w:spacing w:before="120" w:after="120" w:line="32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Warunek udziału w postępowaniu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82730FE" w14:textId="40FAEAE0" w:rsidR="00510A8B" w:rsidRPr="006B2F7F" w:rsidRDefault="0031739E" w:rsidP="0058300B">
            <w:pPr>
              <w:autoSpaceDE w:val="0"/>
              <w:autoSpaceDN w:val="0"/>
              <w:adjustRightInd w:val="0"/>
              <w:spacing w:before="120" w:after="120" w:line="32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Roboty budowlane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28F316D" w14:textId="53C3784C" w:rsidR="00510A8B" w:rsidRPr="006B2F7F" w:rsidRDefault="00510A8B" w:rsidP="0058300B">
            <w:pPr>
              <w:autoSpaceDE w:val="0"/>
              <w:autoSpaceDN w:val="0"/>
              <w:adjustRightInd w:val="0"/>
              <w:spacing w:before="120" w:after="120" w:line="32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Nazwa </w:t>
            </w:r>
            <w:r w:rsidR="00A7336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Wykonaw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cy, który zrealizuje </w:t>
            </w:r>
            <w:r w:rsidR="0031739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prace</w:t>
            </w:r>
          </w:p>
        </w:tc>
      </w:tr>
      <w:tr w:rsidR="00510A8B" w:rsidRPr="006B2F7F" w14:paraId="7117D134" w14:textId="77777777" w:rsidTr="00C936BC">
        <w:trPr>
          <w:trHeight w:val="567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21C03" w14:textId="77777777" w:rsidR="00510A8B" w:rsidRPr="00B43F1A" w:rsidRDefault="00510A8B" w:rsidP="0058300B">
            <w:pPr>
              <w:autoSpaceDE w:val="0"/>
              <w:autoSpaceDN w:val="0"/>
              <w:adjustRightInd w:val="0"/>
              <w:spacing w:after="0" w:line="324" w:lineRule="auto"/>
              <w:ind w:left="720" w:hanging="72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3F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4698810" w14:textId="77777777" w:rsidR="00510A8B" w:rsidRPr="006B2F7F" w:rsidRDefault="00510A8B" w:rsidP="0058300B">
            <w:pPr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F95BA03" w14:textId="77777777" w:rsidR="00510A8B" w:rsidRPr="002720EE" w:rsidRDefault="00510A8B" w:rsidP="0058300B">
            <w:pPr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Arial" w:eastAsia="Times New Roman" w:hAnsi="Arial" w:cs="Arial"/>
                <w:color w:val="C00000"/>
                <w:sz w:val="20"/>
                <w:szCs w:val="20"/>
                <w:lang w:eastAsia="pl-PL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E0DC3A7" w14:textId="77777777" w:rsidR="00510A8B" w:rsidRPr="006B2F7F" w:rsidRDefault="00510A8B" w:rsidP="0058300B">
            <w:pPr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10A8B" w:rsidRPr="006B2F7F" w14:paraId="4901F435" w14:textId="77777777" w:rsidTr="00C936BC">
        <w:trPr>
          <w:trHeight w:val="567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1BBB1" w14:textId="77777777" w:rsidR="00510A8B" w:rsidRPr="00B43F1A" w:rsidRDefault="00510A8B" w:rsidP="0058300B">
            <w:pPr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3F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4A3C42" w14:textId="77777777" w:rsidR="00510A8B" w:rsidRPr="006B2F7F" w:rsidRDefault="00510A8B" w:rsidP="0058300B">
            <w:pPr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F68A57" w14:textId="77777777" w:rsidR="00510A8B" w:rsidRPr="006B2F7F" w:rsidRDefault="00510A8B" w:rsidP="0058300B">
            <w:pPr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72607B1" w14:textId="77777777" w:rsidR="00510A8B" w:rsidRPr="006B2F7F" w:rsidRDefault="00510A8B" w:rsidP="0058300B">
            <w:pPr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8300B" w:rsidRPr="006B2F7F" w14:paraId="39167C65" w14:textId="77777777" w:rsidTr="00C936BC">
        <w:trPr>
          <w:trHeight w:val="567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1D946" w14:textId="77777777" w:rsidR="0058300B" w:rsidRPr="00B43F1A" w:rsidRDefault="0058300B" w:rsidP="0058300B">
            <w:pPr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3591B56" w14:textId="77777777" w:rsidR="0058300B" w:rsidRPr="006B2F7F" w:rsidRDefault="0058300B" w:rsidP="0058300B">
            <w:pPr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7A8D6D" w14:textId="77777777" w:rsidR="0058300B" w:rsidRPr="006B2F7F" w:rsidRDefault="0058300B" w:rsidP="0058300B">
            <w:pPr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49090FA" w14:textId="77777777" w:rsidR="0058300B" w:rsidRPr="006B2F7F" w:rsidRDefault="0058300B" w:rsidP="0058300B">
            <w:pPr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6B026619" w14:textId="53A517AA" w:rsidR="00510A8B" w:rsidRPr="0031739E" w:rsidRDefault="00C936BC" w:rsidP="0058300B">
      <w:pPr>
        <w:pStyle w:val="Akapitzlist"/>
        <w:numPr>
          <w:ilvl w:val="0"/>
          <w:numId w:val="11"/>
        </w:numPr>
        <w:tabs>
          <w:tab w:val="clear" w:pos="720"/>
          <w:tab w:val="num" w:pos="426"/>
        </w:tabs>
        <w:spacing w:before="360" w:after="120" w:line="324" w:lineRule="auto"/>
        <w:ind w:left="426" w:hanging="426"/>
        <w:jc w:val="both"/>
        <w:rPr>
          <w:rFonts w:ascii="Arial" w:hAnsi="Arial" w:cs="Arial"/>
          <w:color w:val="000000" w:themeColor="text1"/>
        </w:rPr>
      </w:pPr>
      <w:r w:rsidRPr="0031739E">
        <w:rPr>
          <w:rFonts w:ascii="Arial" w:hAnsi="Arial" w:cs="Arial"/>
          <w:color w:val="000000" w:themeColor="text1"/>
        </w:rPr>
        <w:t>W przypadku oferty składanej przez Wykonawców</w:t>
      </w:r>
      <w:r w:rsidR="000A288B" w:rsidRPr="0031739E">
        <w:rPr>
          <w:rFonts w:ascii="Arial" w:hAnsi="Arial" w:cs="Arial"/>
          <w:color w:val="000000" w:themeColor="text1"/>
        </w:rPr>
        <w:t>,</w:t>
      </w:r>
      <w:r w:rsidRPr="0031739E">
        <w:rPr>
          <w:rFonts w:ascii="Arial" w:hAnsi="Arial" w:cs="Arial"/>
          <w:color w:val="000000" w:themeColor="text1"/>
        </w:rPr>
        <w:t xml:space="preserve"> którzy polegają na zdolnościach podmiotów udostepniających zasoby</w:t>
      </w:r>
      <w:r w:rsidR="005B4228" w:rsidRPr="0031739E">
        <w:rPr>
          <w:rFonts w:ascii="Arial" w:hAnsi="Arial" w:cs="Arial"/>
          <w:color w:val="000000" w:themeColor="text1"/>
        </w:rPr>
        <w:t>, zgodnie z §</w:t>
      </w:r>
      <w:r w:rsidR="005B4228" w:rsidRPr="0031739E">
        <w:rPr>
          <w:rFonts w:ascii="Arial" w:hAnsi="Arial" w:cs="Arial"/>
          <w:b/>
          <w:color w:val="000000" w:themeColor="text1"/>
        </w:rPr>
        <w:t xml:space="preserve"> </w:t>
      </w:r>
      <w:r w:rsidR="005B4228" w:rsidRPr="0031739E">
        <w:rPr>
          <w:rFonts w:ascii="Arial" w:hAnsi="Arial" w:cs="Arial"/>
          <w:color w:val="000000" w:themeColor="text1"/>
        </w:rPr>
        <w:t>17 Regulaminu</w:t>
      </w:r>
      <w:r w:rsidR="000A288B" w:rsidRPr="0031739E">
        <w:rPr>
          <w:rFonts w:ascii="Arial" w:hAnsi="Arial" w:cs="Arial"/>
          <w:color w:val="000000" w:themeColor="text1"/>
        </w:rPr>
        <w:t xml:space="preserve"> </w:t>
      </w:r>
      <w:r w:rsidR="005B4228" w:rsidRPr="0031739E">
        <w:rPr>
          <w:rFonts w:ascii="Arial" w:hAnsi="Arial" w:cs="Arial"/>
          <w:color w:val="000000" w:themeColor="text1"/>
        </w:rPr>
        <w:t xml:space="preserve">oświadczamy, że powołujemy się </w:t>
      </w:r>
      <w:r w:rsidR="00141DDB">
        <w:rPr>
          <w:rFonts w:ascii="Arial" w:hAnsi="Arial" w:cs="Arial"/>
          <w:color w:val="000000" w:themeColor="text1"/>
        </w:rPr>
        <w:br/>
      </w:r>
      <w:r w:rsidR="00510A8B" w:rsidRPr="0031739E">
        <w:rPr>
          <w:rFonts w:ascii="Arial" w:hAnsi="Arial" w:cs="Arial"/>
          <w:color w:val="000000" w:themeColor="text1"/>
        </w:rPr>
        <w:t>na</w:t>
      </w:r>
      <w:r w:rsidR="005B4228" w:rsidRPr="0031739E">
        <w:rPr>
          <w:rFonts w:ascii="Arial" w:hAnsi="Arial" w:cs="Arial"/>
          <w:color w:val="000000" w:themeColor="text1"/>
        </w:rPr>
        <w:t xml:space="preserve"> następujące</w:t>
      </w:r>
      <w:r w:rsidR="00510A8B" w:rsidRPr="0031739E">
        <w:rPr>
          <w:rFonts w:ascii="Arial" w:hAnsi="Arial" w:cs="Arial"/>
          <w:color w:val="000000" w:themeColor="text1"/>
        </w:rPr>
        <w:t xml:space="preserve"> zasoby</w:t>
      </w:r>
      <w:r w:rsidR="000A288B" w:rsidRPr="0031739E">
        <w:rPr>
          <w:rFonts w:ascii="Arial" w:hAnsi="Arial" w:cs="Arial"/>
          <w:color w:val="000000" w:themeColor="text1"/>
        </w:rPr>
        <w:t xml:space="preserve"> </w:t>
      </w:r>
      <w:r w:rsidR="00510A8B" w:rsidRPr="0031739E">
        <w:rPr>
          <w:rFonts w:ascii="Arial" w:hAnsi="Arial" w:cs="Arial"/>
          <w:color w:val="000000" w:themeColor="text1"/>
        </w:rPr>
        <w:t>w celu wykazania spełnienia warunku udziału w postępowaniu</w:t>
      </w:r>
      <w:r w:rsidR="0008354E" w:rsidRPr="0031739E">
        <w:rPr>
          <w:rFonts w:ascii="Arial" w:hAnsi="Arial" w:cs="Arial"/>
          <w:color w:val="000000" w:themeColor="text1"/>
        </w:rPr>
        <w:t xml:space="preserve"> (</w:t>
      </w:r>
      <w:r w:rsidR="0008354E" w:rsidRPr="0031739E">
        <w:rPr>
          <w:rFonts w:ascii="Arial" w:hAnsi="Arial" w:cs="Arial"/>
          <w:b/>
          <w:bCs/>
          <w:color w:val="000000" w:themeColor="text1"/>
        </w:rPr>
        <w:t>wypełnić w przypadku powoływania się na zasoby innych</w:t>
      </w:r>
      <w:r w:rsidR="005B4228" w:rsidRPr="0031739E">
        <w:rPr>
          <w:rFonts w:ascii="Arial" w:hAnsi="Arial" w:cs="Arial"/>
          <w:b/>
          <w:bCs/>
          <w:color w:val="000000" w:themeColor="text1"/>
        </w:rPr>
        <w:t xml:space="preserve"> podmiotów</w:t>
      </w:r>
      <w:r w:rsidR="0008354E" w:rsidRPr="0031739E">
        <w:rPr>
          <w:rFonts w:ascii="Arial" w:hAnsi="Arial" w:cs="Arial"/>
          <w:color w:val="000000" w:themeColor="text1"/>
        </w:rPr>
        <w:t>):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1"/>
        <w:gridCol w:w="7814"/>
      </w:tblGrid>
      <w:tr w:rsidR="00510A8B" w:rsidRPr="006B2F7F" w14:paraId="790C4E7A" w14:textId="77777777" w:rsidTr="0096501C">
        <w:trPr>
          <w:trHeight w:val="40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3CCE9" w14:textId="77777777" w:rsidR="00510A8B" w:rsidRPr="006B2F7F" w:rsidRDefault="00510A8B" w:rsidP="0096501C">
            <w:pPr>
              <w:autoSpaceDE w:val="0"/>
              <w:autoSpaceDN w:val="0"/>
              <w:adjustRightInd w:val="0"/>
              <w:spacing w:before="120" w:after="12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2F7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8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A8DBFD" w14:textId="6240BBBF" w:rsidR="00510A8B" w:rsidRPr="006B2F7F" w:rsidRDefault="00510A8B" w:rsidP="0096501C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(firmy) i warunek udziału</w:t>
            </w:r>
            <w:r w:rsidR="000A28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na który się powołujemy</w:t>
            </w:r>
          </w:p>
        </w:tc>
      </w:tr>
      <w:tr w:rsidR="00510A8B" w:rsidRPr="006B2F7F" w14:paraId="4C55DDAA" w14:textId="77777777" w:rsidTr="0096501C">
        <w:trPr>
          <w:trHeight w:val="56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B88CB" w14:textId="77777777" w:rsidR="00510A8B" w:rsidRPr="00A708E4" w:rsidRDefault="00510A8B" w:rsidP="0096501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08E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8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92BB1EE" w14:textId="77777777" w:rsidR="00510A8B" w:rsidRPr="002720EE" w:rsidRDefault="00510A8B" w:rsidP="0096501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color w:val="C00000"/>
                <w:sz w:val="20"/>
                <w:szCs w:val="20"/>
                <w:lang w:eastAsia="pl-PL"/>
              </w:rPr>
            </w:pPr>
          </w:p>
        </w:tc>
      </w:tr>
      <w:tr w:rsidR="00510A8B" w:rsidRPr="006B2F7F" w14:paraId="1E052B90" w14:textId="77777777" w:rsidTr="0096501C">
        <w:trPr>
          <w:trHeight w:val="56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5934F" w14:textId="77777777" w:rsidR="00510A8B" w:rsidRPr="00A708E4" w:rsidRDefault="00510A8B" w:rsidP="0096501C">
            <w:pPr>
              <w:autoSpaceDE w:val="0"/>
              <w:autoSpaceDN w:val="0"/>
              <w:adjustRightInd w:val="0"/>
              <w:spacing w:after="0" w:line="360" w:lineRule="auto"/>
              <w:ind w:left="720" w:hanging="72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08E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8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D90FB4A" w14:textId="77777777" w:rsidR="00510A8B" w:rsidRPr="006B2F7F" w:rsidRDefault="00510A8B" w:rsidP="0096501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39ED6DD9" w14:textId="2CE517D1" w:rsidR="006B2F7F" w:rsidRPr="00510A8B" w:rsidRDefault="006B2F7F" w:rsidP="005B4228">
      <w:pPr>
        <w:pStyle w:val="Akapitzlist"/>
        <w:numPr>
          <w:ilvl w:val="0"/>
          <w:numId w:val="11"/>
        </w:numPr>
        <w:spacing w:before="120" w:after="240" w:line="276" w:lineRule="auto"/>
        <w:ind w:right="204"/>
        <w:jc w:val="both"/>
        <w:rPr>
          <w:rFonts w:ascii="Arial" w:hAnsi="Arial" w:cs="Arial"/>
        </w:rPr>
      </w:pPr>
      <w:r w:rsidRPr="00510A8B">
        <w:rPr>
          <w:rFonts w:ascii="Arial" w:hAnsi="Arial" w:cs="Arial"/>
          <w:i/>
        </w:rPr>
        <w:lastRenderedPageBreak/>
        <w:t>Nie zamierzam</w:t>
      </w:r>
      <w:r w:rsidRPr="00510A8B">
        <w:rPr>
          <w:rFonts w:ascii="Arial" w:hAnsi="Arial" w:cs="Arial"/>
        </w:rPr>
        <w:t xml:space="preserve"> / </w:t>
      </w:r>
      <w:r w:rsidRPr="00510A8B">
        <w:rPr>
          <w:rFonts w:ascii="Arial" w:hAnsi="Arial" w:cs="Arial"/>
          <w:i/>
        </w:rPr>
        <w:t>Zamierzam*</w:t>
      </w:r>
      <w:r w:rsidRPr="00510A8B">
        <w:rPr>
          <w:rFonts w:ascii="Arial" w:hAnsi="Arial" w:cs="Arial"/>
          <w:b/>
          <w:i/>
        </w:rPr>
        <w:t xml:space="preserve"> </w:t>
      </w:r>
      <w:r w:rsidRPr="00510A8B">
        <w:rPr>
          <w:rFonts w:ascii="Arial" w:hAnsi="Arial" w:cs="Arial"/>
          <w:b/>
          <w:sz w:val="24"/>
          <w:vertAlign w:val="superscript"/>
        </w:rPr>
        <w:t>(niepotrzebne skreślić)</w:t>
      </w:r>
      <w:r w:rsidRPr="00510A8B">
        <w:rPr>
          <w:rFonts w:ascii="Arial" w:hAnsi="Arial" w:cs="Arial"/>
          <w:sz w:val="24"/>
        </w:rPr>
        <w:t xml:space="preserve"> </w:t>
      </w:r>
      <w:r w:rsidRPr="00510A8B">
        <w:rPr>
          <w:rFonts w:ascii="Arial" w:hAnsi="Arial" w:cs="Arial"/>
        </w:rPr>
        <w:t xml:space="preserve">powierzyć </w:t>
      </w:r>
      <w:r w:rsidR="00A7336B">
        <w:rPr>
          <w:rFonts w:ascii="Arial" w:hAnsi="Arial" w:cs="Arial"/>
        </w:rPr>
        <w:t>Podwykonaw</w:t>
      </w:r>
      <w:r w:rsidRPr="00510A8B">
        <w:rPr>
          <w:rFonts w:ascii="Arial" w:hAnsi="Arial" w:cs="Arial"/>
        </w:rPr>
        <w:t xml:space="preserve">com wykonanie następujących części zamówienia:   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1"/>
        <w:gridCol w:w="7814"/>
      </w:tblGrid>
      <w:tr w:rsidR="006B2F7F" w:rsidRPr="006B2F7F" w14:paraId="19A435A0" w14:textId="77777777" w:rsidTr="005B4228">
        <w:trPr>
          <w:trHeight w:val="409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BF472" w14:textId="77777777" w:rsidR="006B2F7F" w:rsidRPr="006B2F7F" w:rsidRDefault="006B2F7F" w:rsidP="0008731E">
            <w:p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2F7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7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DB8B7" w14:textId="10FC21B1" w:rsidR="006B2F7F" w:rsidRPr="006B2F7F" w:rsidRDefault="006B2F7F" w:rsidP="0008731E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2F7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Część zamówienia, której wykonanie </w:t>
            </w:r>
            <w:r w:rsidR="00A7336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Wykonaw</w:t>
            </w:r>
            <w:r w:rsidRPr="006B2F7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ca powierzy </w:t>
            </w:r>
            <w:r w:rsidR="00A7336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Podwykonaw</w:t>
            </w:r>
            <w:r w:rsidRPr="006B2F7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com</w:t>
            </w:r>
          </w:p>
        </w:tc>
      </w:tr>
      <w:tr w:rsidR="006B2F7F" w:rsidRPr="006B2F7F" w14:paraId="655D5243" w14:textId="77777777" w:rsidTr="005B4228">
        <w:trPr>
          <w:trHeight w:val="397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9F93D" w14:textId="77777777" w:rsidR="006B2F7F" w:rsidRPr="006B2F7F" w:rsidRDefault="006B2F7F" w:rsidP="00D2206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76" w:lineRule="auto"/>
              <w:ind w:hanging="687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B8941" w14:textId="77777777" w:rsidR="006B2F7F" w:rsidRPr="006B2F7F" w:rsidRDefault="006B2F7F" w:rsidP="0008731E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B2F7F" w:rsidRPr="006B2F7F" w14:paraId="244C0E4B" w14:textId="77777777" w:rsidTr="005B4228">
        <w:trPr>
          <w:trHeight w:val="397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9B167" w14:textId="77777777" w:rsidR="006B2F7F" w:rsidRPr="006B2F7F" w:rsidRDefault="006B2F7F" w:rsidP="00D2206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76" w:lineRule="auto"/>
              <w:ind w:hanging="687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786D3" w14:textId="77777777" w:rsidR="006B2F7F" w:rsidRPr="006B2F7F" w:rsidRDefault="006B2F7F" w:rsidP="0008731E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5EEB45DB" w14:textId="756FB297" w:rsidR="006B2F7F" w:rsidRPr="006B2F7F" w:rsidRDefault="006B2F7F" w:rsidP="00D22062">
      <w:pPr>
        <w:numPr>
          <w:ilvl w:val="0"/>
          <w:numId w:val="49"/>
        </w:numPr>
        <w:tabs>
          <w:tab w:val="clear" w:pos="720"/>
        </w:tabs>
        <w:spacing w:before="360" w:after="120" w:line="276" w:lineRule="auto"/>
        <w:ind w:left="284" w:hanging="284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Za realizację zamówienia odpowiedzialny jest p. ………………….….… tel. …………………………</w:t>
      </w:r>
    </w:p>
    <w:p w14:paraId="02E3C864" w14:textId="79738F55" w:rsidR="006B2F7F" w:rsidRPr="006B2F7F" w:rsidRDefault="006B2F7F" w:rsidP="00D22062">
      <w:pPr>
        <w:numPr>
          <w:ilvl w:val="0"/>
          <w:numId w:val="49"/>
        </w:numPr>
        <w:tabs>
          <w:tab w:val="clear" w:pos="720"/>
        </w:tabs>
        <w:spacing w:before="120" w:after="12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Postępowanie prowadzone jest elektroniczn</w:t>
      </w:r>
      <w:r w:rsidR="0056248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ie</w:t>
      </w:r>
      <w:r w:rsidRPr="006B2F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za pośrednictwem platformy zakupowej.</w:t>
      </w:r>
    </w:p>
    <w:p w14:paraId="778B5208" w14:textId="6EA309E9" w:rsidR="006B2F7F" w:rsidRPr="006B2F7F" w:rsidRDefault="006B2F7F" w:rsidP="00961741">
      <w:pPr>
        <w:tabs>
          <w:tab w:val="left" w:pos="-142"/>
          <w:tab w:val="left" w:pos="284"/>
        </w:tabs>
        <w:spacing w:before="120" w:after="24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Osoba uprawniona do kontaktowania się z </w:t>
      </w:r>
      <w:r w:rsidR="002A06C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</w:t>
      </w:r>
      <w:r w:rsidRPr="006B2F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amawiającymi:</w:t>
      </w:r>
    </w:p>
    <w:p w14:paraId="36D6F578" w14:textId="62DD79BC" w:rsidR="006B2F7F" w:rsidRPr="006B2F7F" w:rsidRDefault="006B2F7F" w:rsidP="00961741">
      <w:pPr>
        <w:tabs>
          <w:tab w:val="left" w:pos="284"/>
        </w:tabs>
        <w:spacing w:after="0" w:line="276" w:lineRule="auto"/>
        <w:ind w:left="284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do kontaktów upoważniona/y jest ………………………………………………………………….</w:t>
      </w:r>
    </w:p>
    <w:p w14:paraId="6F93D109" w14:textId="77777777" w:rsidR="006B2F7F" w:rsidRPr="006B2F7F" w:rsidRDefault="006B2F7F" w:rsidP="00961741">
      <w:pPr>
        <w:tabs>
          <w:tab w:val="left" w:pos="-142"/>
          <w:tab w:val="left" w:pos="284"/>
        </w:tabs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4C73B4F" w14:textId="77777777" w:rsidR="006B2F7F" w:rsidRPr="006B2F7F" w:rsidRDefault="006B2F7F" w:rsidP="00961741">
      <w:pPr>
        <w:tabs>
          <w:tab w:val="left" w:pos="-142"/>
          <w:tab w:val="left" w:pos="284"/>
        </w:tabs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 xml:space="preserve">tel. …………………………………………….. </w:t>
      </w:r>
      <w:r w:rsidRPr="006B2F7F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e-mail ……………………………………………..  </w:t>
      </w:r>
    </w:p>
    <w:p w14:paraId="6F1A70BE" w14:textId="77777777" w:rsidR="005B4228" w:rsidRDefault="005B4228" w:rsidP="00510A8B">
      <w:pPr>
        <w:spacing w:after="40"/>
        <w:ind w:right="-142"/>
        <w:jc w:val="both"/>
        <w:rPr>
          <w:rFonts w:ascii="Arial" w:hAnsi="Arial" w:cs="Arial"/>
        </w:rPr>
      </w:pPr>
    </w:p>
    <w:p w14:paraId="7B27698A" w14:textId="77777777" w:rsidR="00C669F9" w:rsidRDefault="00C669F9" w:rsidP="00510A8B">
      <w:pPr>
        <w:spacing w:after="40"/>
        <w:ind w:right="-142"/>
        <w:jc w:val="both"/>
        <w:rPr>
          <w:rFonts w:ascii="Arial" w:hAnsi="Arial" w:cs="Arial"/>
        </w:rPr>
      </w:pPr>
    </w:p>
    <w:p w14:paraId="6CABFFFF" w14:textId="77777777" w:rsidR="005B4228" w:rsidRDefault="005B4228" w:rsidP="00510A8B">
      <w:pPr>
        <w:spacing w:after="40"/>
        <w:ind w:right="-142"/>
        <w:jc w:val="both"/>
        <w:rPr>
          <w:rFonts w:ascii="Arial" w:hAnsi="Arial" w:cs="Arial"/>
        </w:rPr>
      </w:pPr>
    </w:p>
    <w:p w14:paraId="559C7404" w14:textId="77777777" w:rsidR="005B4228" w:rsidRPr="005B4228" w:rsidRDefault="005B4228" w:rsidP="005B4228">
      <w:pPr>
        <w:spacing w:after="0" w:line="240" w:lineRule="auto"/>
        <w:ind w:right="-142"/>
        <w:jc w:val="both"/>
        <w:rPr>
          <w:rFonts w:ascii="Arial" w:eastAsia="Times New Roman" w:hAnsi="Arial" w:cs="Arial"/>
          <w:sz w:val="18"/>
          <w:szCs w:val="20"/>
          <w:lang w:eastAsia="pl-PL"/>
        </w:rPr>
      </w:pPr>
      <w:r w:rsidRPr="005B4228">
        <w:rPr>
          <w:rFonts w:ascii="Arial" w:eastAsia="Times New Roman" w:hAnsi="Arial" w:cs="Arial"/>
          <w:szCs w:val="20"/>
          <w:lang w:eastAsia="pl-PL"/>
        </w:rPr>
        <w:t>.......................................</w:t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  <w:t>..................................................................</w:t>
      </w:r>
    </w:p>
    <w:p w14:paraId="6E1B9D5C" w14:textId="273957F0" w:rsidR="005B4228" w:rsidRPr="005B4228" w:rsidRDefault="005B4228" w:rsidP="005B4228">
      <w:pPr>
        <w:spacing w:after="0" w:line="240" w:lineRule="auto"/>
        <w:ind w:right="-142"/>
        <w:jc w:val="right"/>
        <w:rPr>
          <w:rFonts w:ascii="Arial" w:eastAsia="Times New Roman" w:hAnsi="Arial" w:cs="Arial"/>
          <w:sz w:val="14"/>
          <w:szCs w:val="16"/>
          <w:lang w:eastAsia="pl-PL"/>
        </w:rPr>
      </w:pPr>
      <w:r w:rsidRPr="005B4228">
        <w:rPr>
          <w:rFonts w:ascii="Arial" w:eastAsia="Times New Roman" w:hAnsi="Arial" w:cs="Arial"/>
          <w:sz w:val="14"/>
          <w:szCs w:val="20"/>
          <w:lang w:eastAsia="pl-PL"/>
        </w:rPr>
        <w:t xml:space="preserve">                      (data)</w:t>
      </w:r>
      <w:r w:rsidRPr="005B4228">
        <w:rPr>
          <w:rFonts w:ascii="Arial" w:eastAsia="Times New Roman" w:hAnsi="Arial" w:cs="Arial"/>
          <w:sz w:val="14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  <w:t xml:space="preserve">       </w:t>
      </w:r>
      <w:r w:rsidRPr="005B4228">
        <w:rPr>
          <w:rFonts w:ascii="Arial" w:eastAsia="Times New Roman" w:hAnsi="Arial" w:cs="Arial"/>
          <w:sz w:val="14"/>
          <w:szCs w:val="16"/>
          <w:lang w:eastAsia="pl-PL"/>
        </w:rPr>
        <w:t>(podpis osoby uprawnionej lub osób uprawnionych do reprezentacji wykonawcy)</w:t>
      </w:r>
    </w:p>
    <w:p w14:paraId="26A893E9" w14:textId="77777777" w:rsidR="00B6254B" w:rsidRDefault="00B6254B" w:rsidP="00754CC5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4DA25939" w14:textId="77777777" w:rsidR="00B6254B" w:rsidRDefault="00B6254B" w:rsidP="00754CC5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br w:type="page"/>
      </w:r>
    </w:p>
    <w:p w14:paraId="2101F608" w14:textId="0B9426D4" w:rsidR="003952E3" w:rsidRDefault="006B2F7F" w:rsidP="00754CC5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 xml:space="preserve">Załącznik Nr </w:t>
      </w:r>
      <w:r w:rsidR="003E52C4">
        <w:rPr>
          <w:rFonts w:ascii="Arial" w:eastAsia="Times New Roman" w:hAnsi="Arial" w:cs="Arial"/>
          <w:b/>
          <w:sz w:val="20"/>
          <w:szCs w:val="20"/>
          <w:lang w:eastAsia="pl-PL"/>
        </w:rPr>
        <w:t>2</w:t>
      </w:r>
      <w:r w:rsidRPr="006B2F7F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35F1F55A" w14:textId="72FD8BBD" w:rsidR="00BC4B22" w:rsidRPr="00160ADE" w:rsidRDefault="00BC4B22" w:rsidP="005623DB">
      <w:pPr>
        <w:spacing w:after="120" w:line="276" w:lineRule="auto"/>
        <w:ind w:right="-142"/>
        <w:jc w:val="both"/>
        <w:rPr>
          <w:rFonts w:ascii="Arial" w:eastAsia="Times New Roman" w:hAnsi="Arial" w:cs="Arial"/>
          <w:i/>
          <w:sz w:val="18"/>
          <w:szCs w:val="20"/>
          <w:lang w:eastAsia="pl-PL"/>
        </w:rPr>
      </w:pP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>nazwa</w:t>
      </w:r>
      <w:r w:rsidRPr="00160ADE">
        <w:rPr>
          <w:rFonts w:ascii="Arial" w:eastAsia="Times New Roman" w:hAnsi="Arial" w:cs="Arial"/>
          <w:i/>
          <w:vanish/>
          <w:sz w:val="18"/>
          <w:szCs w:val="20"/>
          <w:lang w:eastAsia="pl-PL"/>
        </w:rPr>
        <w:t>, siedzibę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 i adres </w:t>
      </w:r>
      <w:r w:rsidR="00A7336B"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cy / </w:t>
      </w:r>
      <w:r w:rsidR="00A7336B"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>ców składających ofertę:</w:t>
      </w:r>
    </w:p>
    <w:p w14:paraId="1E5E4A6D" w14:textId="5160E9D0" w:rsidR="00BC4B22" w:rsidRPr="00160ADE" w:rsidRDefault="00BC4B22" w:rsidP="005623DB">
      <w:pPr>
        <w:spacing w:after="0" w:line="36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2259EB13" w14:textId="77777777" w:rsidR="00BC4B22" w:rsidRPr="00160ADE" w:rsidRDefault="00BC4B22" w:rsidP="005623DB">
      <w:pPr>
        <w:spacing w:after="0" w:line="36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</w:t>
      </w:r>
    </w:p>
    <w:p w14:paraId="6E9C0992" w14:textId="77777777" w:rsidR="00BC4B22" w:rsidRPr="00160ADE" w:rsidRDefault="00BC4B22" w:rsidP="005623DB">
      <w:pPr>
        <w:spacing w:after="0" w:line="36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732825CA" w14:textId="77777777" w:rsidR="00BC4B22" w:rsidRPr="00160ADE" w:rsidRDefault="00BC4B22" w:rsidP="005623DB">
      <w:pPr>
        <w:spacing w:before="120" w:after="24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</w:t>
      </w:r>
    </w:p>
    <w:p w14:paraId="19136D3A" w14:textId="77777777" w:rsidR="00BC4B22" w:rsidRDefault="00BC4B22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7EAD34C" w14:textId="77777777" w:rsidR="005623DB" w:rsidRPr="006B2F7F" w:rsidRDefault="005623DB" w:rsidP="005623DB">
      <w:pPr>
        <w:spacing w:after="120" w:line="276" w:lineRule="auto"/>
        <w:jc w:val="center"/>
        <w:rPr>
          <w:rFonts w:ascii="Arial" w:eastAsia="Times New Roman" w:hAnsi="Arial" w:cs="Arial"/>
          <w:b/>
          <w:sz w:val="24"/>
          <w:szCs w:val="20"/>
          <w:lang w:eastAsia="pl-PL"/>
        </w:rPr>
      </w:pPr>
      <w:r w:rsidRPr="006B2F7F">
        <w:rPr>
          <w:rFonts w:ascii="Arial" w:eastAsia="Times New Roman" w:hAnsi="Arial" w:cs="Arial"/>
          <w:b/>
          <w:sz w:val="24"/>
          <w:szCs w:val="20"/>
          <w:lang w:eastAsia="pl-PL"/>
        </w:rPr>
        <w:t>OŚWIADCZENIE</w:t>
      </w:r>
    </w:p>
    <w:p w14:paraId="76B8E3B2" w14:textId="77777777" w:rsidR="005623DB" w:rsidRPr="006B2F7F" w:rsidRDefault="005623DB" w:rsidP="005623DB">
      <w:pPr>
        <w:spacing w:after="12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b/>
          <w:sz w:val="20"/>
          <w:szCs w:val="20"/>
          <w:lang w:eastAsia="pl-PL"/>
        </w:rPr>
        <w:t>o spełnieniu obowiązku informacyjnego wynikającego z art. 1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4</w:t>
      </w:r>
      <w:r w:rsidRPr="006B2F7F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6B2F7F">
        <w:rPr>
          <w:rFonts w:ascii="Arial" w:eastAsia="Calibri" w:hAnsi="Arial" w:cs="Arial"/>
          <w:sz w:val="20"/>
          <w:szCs w:val="20"/>
        </w:rPr>
        <w:t>(</w:t>
      </w:r>
      <w:r w:rsidRPr="006B2F7F">
        <w:rPr>
          <w:rFonts w:ascii="Arial" w:eastAsia="Times New Roman" w:hAnsi="Arial" w:cs="Arial"/>
          <w:sz w:val="20"/>
          <w:szCs w:val="20"/>
          <w:lang w:eastAsia="pl-PL"/>
        </w:rPr>
        <w:t>RODO)</w:t>
      </w:r>
      <w:r w:rsidRPr="006B2F7F">
        <w:rPr>
          <w:rFonts w:ascii="Arial" w:eastAsia="Calibri" w:hAnsi="Arial" w:cs="Arial"/>
          <w:sz w:val="20"/>
          <w:szCs w:val="20"/>
        </w:rPr>
        <w:t xml:space="preserve"> rozporządzenia</w:t>
      </w:r>
    </w:p>
    <w:p w14:paraId="2E0422BE" w14:textId="77777777" w:rsidR="005623DB" w:rsidRPr="006B2F7F" w:rsidRDefault="005623DB" w:rsidP="005623DB">
      <w:pPr>
        <w:spacing w:after="12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Calibri" w:hAnsi="Arial" w:cs="Arial"/>
          <w:sz w:val="20"/>
          <w:szCs w:val="20"/>
        </w:rPr>
        <w:t xml:space="preserve">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 </w:t>
      </w:r>
    </w:p>
    <w:p w14:paraId="6FB5AF42" w14:textId="77777777" w:rsidR="005623DB" w:rsidRPr="006B2F7F" w:rsidRDefault="005623DB" w:rsidP="005623DB">
      <w:pPr>
        <w:spacing w:after="12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81167D2" w14:textId="77777777" w:rsidR="005623DB" w:rsidRPr="006B2F7F" w:rsidRDefault="005623DB" w:rsidP="005623DB">
      <w:pPr>
        <w:keepNext/>
        <w:spacing w:after="120" w:line="276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OŚWIADCZAM, że ubiegając się o udzielenie zamówienia publicznego na zadanie pn.:</w:t>
      </w:r>
    </w:p>
    <w:p w14:paraId="5CBE2284" w14:textId="49C1F4A5" w:rsidR="00C669F9" w:rsidRPr="00C669F9" w:rsidRDefault="00C669F9" w:rsidP="00C669F9">
      <w:pPr>
        <w:spacing w:after="120" w:line="300" w:lineRule="auto"/>
        <w:jc w:val="both"/>
        <w:rPr>
          <w:rFonts w:ascii="Arial" w:hAnsi="Arial" w:cs="Arial"/>
          <w:b/>
          <w:color w:val="000000" w:themeColor="text1"/>
          <w:sz w:val="20"/>
        </w:rPr>
      </w:pPr>
      <w:r w:rsidRPr="00C669F9">
        <w:rPr>
          <w:rFonts w:ascii="Arial" w:hAnsi="Arial" w:cs="Arial"/>
          <w:b/>
          <w:color w:val="000000" w:themeColor="text1"/>
          <w:sz w:val="20"/>
        </w:rPr>
        <w:t xml:space="preserve">WYMIANA STOLARKI OKIENNEJ w BUDYNKACH PWiK Sp. z o.o. w Olsztynie z podziałem </w:t>
      </w:r>
      <w:r>
        <w:rPr>
          <w:rFonts w:ascii="Arial" w:hAnsi="Arial" w:cs="Arial"/>
          <w:b/>
          <w:color w:val="000000" w:themeColor="text1"/>
          <w:sz w:val="20"/>
        </w:rPr>
        <w:br/>
      </w:r>
      <w:r w:rsidRPr="00C669F9">
        <w:rPr>
          <w:rFonts w:ascii="Arial" w:hAnsi="Arial" w:cs="Arial"/>
          <w:b/>
          <w:color w:val="000000" w:themeColor="text1"/>
          <w:sz w:val="20"/>
        </w:rPr>
        <w:t>na 2 zadania: ZADANIE I – w budynku hali filtrów SUW Karolin przy ul. Wiosennej w Olsztynie ZADANIE II – w budynku B na terenie bazy przy ul. Oficerskiej 16A w Olsztynie</w:t>
      </w:r>
      <w:r w:rsidRPr="00C669F9">
        <w:rPr>
          <w:rFonts w:ascii="Arial" w:hAnsi="Arial" w:cs="Arial"/>
          <w:bCs/>
          <w:color w:val="000000" w:themeColor="text1"/>
          <w:sz w:val="20"/>
        </w:rPr>
        <w:t>;</w:t>
      </w:r>
      <w:r w:rsidRPr="00C669F9">
        <w:rPr>
          <w:rFonts w:ascii="Arial" w:hAnsi="Arial" w:cs="Arial"/>
          <w:b/>
          <w:color w:val="000000" w:themeColor="text1"/>
          <w:sz w:val="20"/>
        </w:rPr>
        <w:t xml:space="preserve"> </w:t>
      </w:r>
      <w:r w:rsidRPr="00C669F9">
        <w:rPr>
          <w:rFonts w:ascii="Arial" w:hAnsi="Arial" w:cs="Arial"/>
          <w:bCs/>
          <w:color w:val="000000" w:themeColor="text1"/>
          <w:sz w:val="20"/>
        </w:rPr>
        <w:t xml:space="preserve">nr postępowania </w:t>
      </w:r>
      <w:r w:rsidRPr="00C669F9">
        <w:rPr>
          <w:rFonts w:ascii="Arial" w:hAnsi="Arial" w:cs="Arial"/>
          <w:b/>
          <w:color w:val="000000" w:themeColor="text1"/>
          <w:sz w:val="20"/>
        </w:rPr>
        <w:t>PZP.262.10.2026.RIR</w:t>
      </w:r>
    </w:p>
    <w:p w14:paraId="5EFB19B6" w14:textId="1F034D6D" w:rsidR="005623DB" w:rsidRPr="0058300B" w:rsidRDefault="005623DB" w:rsidP="0058300B">
      <w:pPr>
        <w:spacing w:after="120" w:line="360" w:lineRule="auto"/>
        <w:jc w:val="both"/>
        <w:rPr>
          <w:rFonts w:ascii="Arial" w:hAnsi="Arial" w:cs="Arial"/>
          <w:b/>
          <w:color w:val="000000" w:themeColor="text1"/>
          <w:sz w:val="20"/>
        </w:rPr>
      </w:pPr>
      <w:r w:rsidRPr="005001F1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wypełniłem obowiązki informacyjne przewidziane w art. 14 RODO wobec osób fizycznych, </w:t>
      </w:r>
      <w:r w:rsidRPr="005001F1">
        <w:rPr>
          <w:rFonts w:ascii="Arial" w:eastAsia="Calibri" w:hAnsi="Arial" w:cs="Arial"/>
          <w:sz w:val="20"/>
          <w:szCs w:val="20"/>
          <w:lang w:eastAsia="pl-PL"/>
        </w:rPr>
        <w:t>od których dane osobowe bezpośrednio lub pośrednio pozyskałem</w:t>
      </w:r>
      <w:r w:rsidRPr="005001F1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 i  zawarłem w ofercie, w celu ubiegania się o udzielenie zamówienia publicznego w postępowaniu</w:t>
      </w:r>
      <w:r w:rsidRPr="005001F1"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</w:p>
    <w:p w14:paraId="5A8D6F87" w14:textId="77777777" w:rsidR="005623DB" w:rsidRDefault="005623DB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8CD455D" w14:textId="77777777" w:rsidR="005623DB" w:rsidRDefault="005623DB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2841C68" w14:textId="77777777" w:rsidR="00C43797" w:rsidRDefault="00C43797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8AE9DBB" w14:textId="77777777" w:rsidR="00C43797" w:rsidRPr="005B4228" w:rsidRDefault="00C43797" w:rsidP="00C43797">
      <w:pPr>
        <w:spacing w:after="0" w:line="240" w:lineRule="auto"/>
        <w:ind w:right="-142"/>
        <w:jc w:val="both"/>
        <w:rPr>
          <w:rFonts w:ascii="Arial" w:eastAsia="Times New Roman" w:hAnsi="Arial" w:cs="Arial"/>
          <w:sz w:val="18"/>
          <w:szCs w:val="20"/>
          <w:lang w:eastAsia="pl-PL"/>
        </w:rPr>
      </w:pPr>
      <w:r w:rsidRPr="005B4228">
        <w:rPr>
          <w:rFonts w:ascii="Arial" w:eastAsia="Times New Roman" w:hAnsi="Arial" w:cs="Arial"/>
          <w:szCs w:val="20"/>
          <w:lang w:eastAsia="pl-PL"/>
        </w:rPr>
        <w:t>.......................................</w:t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  <w:t>..................................................................</w:t>
      </w:r>
    </w:p>
    <w:p w14:paraId="0DE5F909" w14:textId="77777777" w:rsidR="00C43797" w:rsidRPr="005B4228" w:rsidRDefault="00C43797" w:rsidP="00C43797">
      <w:pPr>
        <w:spacing w:after="0" w:line="240" w:lineRule="auto"/>
        <w:ind w:right="-142"/>
        <w:jc w:val="right"/>
        <w:rPr>
          <w:rFonts w:ascii="Arial" w:eastAsia="Times New Roman" w:hAnsi="Arial" w:cs="Arial"/>
          <w:sz w:val="14"/>
          <w:szCs w:val="16"/>
          <w:lang w:eastAsia="pl-PL"/>
        </w:rPr>
      </w:pPr>
      <w:r w:rsidRPr="005B4228">
        <w:rPr>
          <w:rFonts w:ascii="Arial" w:eastAsia="Times New Roman" w:hAnsi="Arial" w:cs="Arial"/>
          <w:sz w:val="14"/>
          <w:szCs w:val="20"/>
          <w:lang w:eastAsia="pl-PL"/>
        </w:rPr>
        <w:t xml:space="preserve">                      (data)</w:t>
      </w:r>
      <w:r w:rsidRPr="005B4228">
        <w:rPr>
          <w:rFonts w:ascii="Arial" w:eastAsia="Times New Roman" w:hAnsi="Arial" w:cs="Arial"/>
          <w:sz w:val="14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  <w:t xml:space="preserve">       </w:t>
      </w:r>
      <w:r w:rsidRPr="005B4228">
        <w:rPr>
          <w:rFonts w:ascii="Arial" w:eastAsia="Times New Roman" w:hAnsi="Arial" w:cs="Arial"/>
          <w:sz w:val="14"/>
          <w:szCs w:val="16"/>
          <w:lang w:eastAsia="pl-PL"/>
        </w:rPr>
        <w:t>(podpis osoby uprawnionej lub osób uprawnionych do reprezentacji wykonawcy)</w:t>
      </w:r>
    </w:p>
    <w:p w14:paraId="056F9C75" w14:textId="77777777" w:rsidR="00C43797" w:rsidRDefault="00C43797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1D42D51" w14:textId="77777777" w:rsidR="00C43797" w:rsidRDefault="00C43797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484E3F2C" w14:textId="77777777" w:rsidR="00C43797" w:rsidRDefault="00C43797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0D7DE99" w14:textId="77777777" w:rsidR="00C43797" w:rsidRDefault="00C43797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F9C409B" w14:textId="77777777" w:rsidR="00C43797" w:rsidRDefault="00C43797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3C5917F" w14:textId="77777777" w:rsidR="00C43797" w:rsidRDefault="00C43797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42AE6E67" w14:textId="77777777" w:rsidR="00754CC5" w:rsidRDefault="00754CC5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5B71B7BE" w14:textId="77777777" w:rsidR="00754CC5" w:rsidRDefault="00754CC5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219EF4F" w14:textId="0E7ADA1C" w:rsidR="00C43797" w:rsidRPr="00160ADE" w:rsidRDefault="00C43797" w:rsidP="00C43797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 xml:space="preserve">Załącznik Nr </w:t>
      </w:r>
      <w:r w:rsidR="00486C11">
        <w:rPr>
          <w:rFonts w:ascii="Arial" w:eastAsia="Times New Roman" w:hAnsi="Arial" w:cs="Arial"/>
          <w:b/>
          <w:sz w:val="20"/>
          <w:szCs w:val="20"/>
          <w:lang w:eastAsia="pl-PL"/>
        </w:rPr>
        <w:t>3</w:t>
      </w:r>
      <w:r w:rsidRPr="00160AD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37FE5229" w14:textId="77777777" w:rsidR="00C43797" w:rsidRPr="00160ADE" w:rsidRDefault="00C43797" w:rsidP="00C43797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2A2CC09" w14:textId="77777777" w:rsidR="00C43797" w:rsidRPr="00160ADE" w:rsidRDefault="00C43797" w:rsidP="00C43797">
      <w:pPr>
        <w:spacing w:after="0" w:line="480" w:lineRule="auto"/>
        <w:ind w:right="-143"/>
        <w:jc w:val="both"/>
        <w:rPr>
          <w:rFonts w:ascii="Arial" w:eastAsia="Times New Roman" w:hAnsi="Arial" w:cs="Arial"/>
          <w:i/>
          <w:sz w:val="18"/>
          <w:szCs w:val="20"/>
          <w:lang w:eastAsia="pl-PL"/>
        </w:rPr>
      </w:pP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>nazwa</w:t>
      </w:r>
      <w:r w:rsidRPr="00160ADE">
        <w:rPr>
          <w:rFonts w:ascii="Arial" w:eastAsia="Times New Roman" w:hAnsi="Arial" w:cs="Arial"/>
          <w:i/>
          <w:vanish/>
          <w:sz w:val="18"/>
          <w:szCs w:val="20"/>
          <w:lang w:eastAsia="pl-PL"/>
        </w:rPr>
        <w:t>, siedzibę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 i adres </w:t>
      </w:r>
      <w:r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cy / </w:t>
      </w:r>
      <w:r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>ców składających ofertę:</w:t>
      </w:r>
    </w:p>
    <w:p w14:paraId="2A7A3748" w14:textId="77777777" w:rsidR="00C43797" w:rsidRPr="00160ADE" w:rsidRDefault="00C43797" w:rsidP="00C43797">
      <w:pPr>
        <w:spacing w:after="0" w:line="48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2DA79FF9" w14:textId="77777777" w:rsidR="00C43797" w:rsidRPr="00160ADE" w:rsidRDefault="00C43797" w:rsidP="00C43797">
      <w:pPr>
        <w:spacing w:after="0" w:line="48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</w:t>
      </w:r>
    </w:p>
    <w:p w14:paraId="12B0CCA1" w14:textId="77777777" w:rsidR="00C43797" w:rsidRPr="00160ADE" w:rsidRDefault="00C43797" w:rsidP="00C43797">
      <w:pPr>
        <w:spacing w:after="0" w:line="48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23A706AB" w14:textId="77777777" w:rsidR="00C43797" w:rsidRPr="00160ADE" w:rsidRDefault="00C43797" w:rsidP="00486C11">
      <w:pPr>
        <w:spacing w:before="120" w:after="0" w:line="48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</w:t>
      </w:r>
    </w:p>
    <w:p w14:paraId="5915818B" w14:textId="2F9B6A55" w:rsidR="003952E3" w:rsidRPr="00877F91" w:rsidRDefault="003952E3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877F91">
        <w:rPr>
          <w:rFonts w:ascii="Arial" w:hAnsi="Arial" w:cs="Arial"/>
          <w:b/>
          <w:bCs/>
          <w:sz w:val="24"/>
          <w:szCs w:val="24"/>
        </w:rPr>
        <w:t>OŚWIADCZENIE</w:t>
      </w:r>
    </w:p>
    <w:p w14:paraId="2917AA0F" w14:textId="77777777" w:rsidR="003952E3" w:rsidRPr="00877F91" w:rsidRDefault="003952E3" w:rsidP="003952E3">
      <w:pPr>
        <w:jc w:val="center"/>
        <w:rPr>
          <w:rFonts w:ascii="Arial" w:hAnsi="Arial" w:cs="Arial"/>
          <w:b/>
          <w:bCs/>
        </w:rPr>
      </w:pPr>
      <w:bookmarkStart w:id="2" w:name="_Hlk217994130"/>
      <w:bookmarkStart w:id="3" w:name="_Hlk217994151"/>
      <w:r w:rsidRPr="00877F91">
        <w:rPr>
          <w:rFonts w:ascii="Arial" w:hAnsi="Arial" w:cs="Arial"/>
          <w:b/>
          <w:bCs/>
        </w:rPr>
        <w:t xml:space="preserve">o </w:t>
      </w:r>
      <w:r>
        <w:rPr>
          <w:rFonts w:ascii="Arial" w:hAnsi="Arial" w:cs="Arial"/>
          <w:b/>
          <w:bCs/>
        </w:rPr>
        <w:t>braku podstaw</w:t>
      </w:r>
      <w:r w:rsidRPr="00877F91">
        <w:rPr>
          <w:rFonts w:ascii="Arial" w:hAnsi="Arial" w:cs="Arial"/>
          <w:b/>
          <w:bCs/>
        </w:rPr>
        <w:t xml:space="preserve"> wykluczeni</w:t>
      </w:r>
      <w:r>
        <w:rPr>
          <w:rFonts w:ascii="Arial" w:hAnsi="Arial" w:cs="Arial"/>
          <w:b/>
          <w:bCs/>
        </w:rPr>
        <w:t>a</w:t>
      </w:r>
      <w:r w:rsidRPr="00877F91">
        <w:rPr>
          <w:rFonts w:ascii="Arial" w:hAnsi="Arial" w:cs="Arial"/>
          <w:b/>
          <w:bCs/>
        </w:rPr>
        <w:t xml:space="preserve"> oraz spełnianiu warunków udziału w postępowaniu</w:t>
      </w:r>
      <w:bookmarkEnd w:id="2"/>
    </w:p>
    <w:p w14:paraId="34EBECC7" w14:textId="77777777" w:rsidR="003952E3" w:rsidRPr="00486C11" w:rsidRDefault="003952E3" w:rsidP="003952E3">
      <w:pPr>
        <w:rPr>
          <w:rFonts w:ascii="Arial" w:hAnsi="Arial" w:cs="Arial"/>
          <w:sz w:val="4"/>
          <w:szCs w:val="4"/>
        </w:rPr>
      </w:pPr>
      <w:bookmarkStart w:id="4" w:name="_Toc204342796"/>
      <w:bookmarkEnd w:id="3"/>
    </w:p>
    <w:p w14:paraId="30D3128B" w14:textId="692860BE" w:rsidR="00C669F9" w:rsidRPr="00C669F9" w:rsidRDefault="003952E3" w:rsidP="00C669F9">
      <w:pPr>
        <w:spacing w:after="120" w:line="300" w:lineRule="auto"/>
        <w:jc w:val="both"/>
        <w:rPr>
          <w:rFonts w:ascii="Arial" w:hAnsi="Arial" w:cs="Arial"/>
          <w:b/>
          <w:color w:val="000000" w:themeColor="text1"/>
          <w:sz w:val="20"/>
        </w:rPr>
      </w:pPr>
      <w:r w:rsidRPr="00486C11">
        <w:rPr>
          <w:rFonts w:ascii="Arial" w:hAnsi="Arial" w:cs="Arial"/>
          <w:sz w:val="20"/>
          <w:szCs w:val="20"/>
        </w:rPr>
        <w:t>Ubiegając się o udzielenie zamówienia publicznego na zadanie pn.:</w:t>
      </w:r>
      <w:bookmarkEnd w:id="4"/>
      <w:r w:rsidRPr="00486C11">
        <w:rPr>
          <w:rFonts w:ascii="Arial" w:hAnsi="Arial" w:cs="Arial"/>
          <w:sz w:val="20"/>
          <w:szCs w:val="20"/>
        </w:rPr>
        <w:t xml:space="preserve"> </w:t>
      </w:r>
      <w:bookmarkStart w:id="5" w:name="_Toc204342798"/>
      <w:r w:rsidR="00C669F9" w:rsidRPr="00C669F9">
        <w:rPr>
          <w:rFonts w:ascii="Arial" w:hAnsi="Arial" w:cs="Arial"/>
          <w:b/>
          <w:color w:val="000000" w:themeColor="text1"/>
          <w:sz w:val="20"/>
        </w:rPr>
        <w:t>WYMIANA STOLARKI OKIENNEJ w BUDYNKACH PWiK Sp. z o.o. w Olsztynie z podziałem na 2 zadania: ZADANIE I – w budynku hali filtrów SUW Karolin przy ul. Wiosennej w Olsztynie ZADANIE II – w budynku B na terenie bazy przy ul. Oficerskiej 16A w Olsztynie</w:t>
      </w:r>
      <w:r w:rsidR="00C669F9" w:rsidRPr="00C669F9">
        <w:rPr>
          <w:rFonts w:ascii="Arial" w:hAnsi="Arial" w:cs="Arial"/>
          <w:bCs/>
          <w:color w:val="000000" w:themeColor="text1"/>
          <w:sz w:val="20"/>
        </w:rPr>
        <w:t>;</w:t>
      </w:r>
      <w:r w:rsidR="00C669F9" w:rsidRPr="00C669F9">
        <w:rPr>
          <w:rFonts w:ascii="Arial" w:hAnsi="Arial" w:cs="Arial"/>
          <w:b/>
          <w:color w:val="000000" w:themeColor="text1"/>
          <w:sz w:val="20"/>
        </w:rPr>
        <w:t xml:space="preserve"> </w:t>
      </w:r>
      <w:r w:rsidR="00C669F9" w:rsidRPr="00C669F9">
        <w:rPr>
          <w:rFonts w:ascii="Arial" w:hAnsi="Arial" w:cs="Arial"/>
          <w:bCs/>
          <w:color w:val="000000" w:themeColor="text1"/>
          <w:sz w:val="20"/>
        </w:rPr>
        <w:t xml:space="preserve">nr postępowania </w:t>
      </w:r>
      <w:r w:rsidR="00C669F9" w:rsidRPr="00C669F9">
        <w:rPr>
          <w:rFonts w:ascii="Arial" w:hAnsi="Arial" w:cs="Arial"/>
          <w:b/>
          <w:color w:val="000000" w:themeColor="text1"/>
          <w:sz w:val="20"/>
        </w:rPr>
        <w:t>PZP.262.10.2026.RIR</w:t>
      </w:r>
    </w:p>
    <w:p w14:paraId="68F59732" w14:textId="6A1BDB07" w:rsidR="003952E3" w:rsidRPr="00877F91" w:rsidRDefault="003952E3" w:rsidP="00183A21">
      <w:pPr>
        <w:jc w:val="both"/>
        <w:rPr>
          <w:rFonts w:ascii="Arial" w:hAnsi="Arial" w:cs="Arial"/>
        </w:rPr>
      </w:pPr>
      <w:r w:rsidRPr="00877F91">
        <w:rPr>
          <w:rFonts w:ascii="Arial" w:hAnsi="Arial" w:cs="Arial"/>
        </w:rPr>
        <w:t>OŚWIADCZAM, że</w:t>
      </w:r>
      <w:bookmarkEnd w:id="5"/>
      <w:r>
        <w:rPr>
          <w:rFonts w:ascii="Arial" w:hAnsi="Arial" w:cs="Arial"/>
        </w:rPr>
        <w:t>:</w:t>
      </w:r>
    </w:p>
    <w:p w14:paraId="30B64344" w14:textId="77777777" w:rsidR="003952E3" w:rsidRDefault="003952E3" w:rsidP="00D22062">
      <w:pPr>
        <w:pStyle w:val="Akapitzlist"/>
        <w:numPr>
          <w:ilvl w:val="0"/>
          <w:numId w:val="76"/>
        </w:numPr>
        <w:spacing w:after="200" w:line="276" w:lineRule="auto"/>
        <w:ind w:left="284" w:hanging="284"/>
        <w:jc w:val="both"/>
        <w:rPr>
          <w:rFonts w:ascii="Arial" w:hAnsi="Arial" w:cs="Arial"/>
        </w:rPr>
      </w:pPr>
      <w:bookmarkStart w:id="6" w:name="_Toc204342799"/>
      <w:r w:rsidRPr="00877F91">
        <w:rPr>
          <w:rFonts w:ascii="Arial" w:hAnsi="Arial" w:cs="Arial"/>
        </w:rPr>
        <w:t>nie podlegam wykluczeniu w zakresie przesłanek, o których mowa  w §  15 Regulaminu udzielania zamówień przez PWiK Sp. z o.o.</w:t>
      </w:r>
      <w:bookmarkEnd w:id="6"/>
    </w:p>
    <w:p w14:paraId="5B3F42F8" w14:textId="20FB5BEA" w:rsidR="003952E3" w:rsidRPr="00877F91" w:rsidRDefault="003952E3" w:rsidP="00D22062">
      <w:pPr>
        <w:pStyle w:val="Akapitzlist"/>
        <w:numPr>
          <w:ilvl w:val="0"/>
          <w:numId w:val="76"/>
        </w:numPr>
        <w:spacing w:after="200" w:line="276" w:lineRule="auto"/>
        <w:ind w:left="284" w:hanging="284"/>
        <w:jc w:val="both"/>
        <w:rPr>
          <w:rFonts w:ascii="Arial" w:hAnsi="Arial" w:cs="Arial"/>
        </w:rPr>
      </w:pPr>
      <w:bookmarkStart w:id="7" w:name="_Toc204342800"/>
      <w:r w:rsidRPr="00877F91">
        <w:rPr>
          <w:rFonts w:ascii="Arial" w:hAnsi="Arial" w:cs="Arial"/>
        </w:rPr>
        <w:t xml:space="preserve">spełniam warunki udziału w postępowaniu w zakresie określonym przez Zamawiającego </w:t>
      </w:r>
      <w:r w:rsidRPr="00877F91">
        <w:rPr>
          <w:rFonts w:ascii="Arial" w:hAnsi="Arial" w:cs="Arial"/>
        </w:rPr>
        <w:br/>
        <w:t xml:space="preserve">w SWZ w ROZDZIALE </w:t>
      </w:r>
      <w:r w:rsidR="00486C11">
        <w:rPr>
          <w:rFonts w:ascii="Arial" w:hAnsi="Arial" w:cs="Arial"/>
        </w:rPr>
        <w:t>VI</w:t>
      </w:r>
      <w:r w:rsidRPr="00877F91">
        <w:rPr>
          <w:rFonts w:ascii="Arial" w:hAnsi="Arial" w:cs="Arial"/>
        </w:rPr>
        <w:t xml:space="preserve"> SWZ:</w:t>
      </w:r>
      <w:bookmarkEnd w:id="7"/>
    </w:p>
    <w:p w14:paraId="3386E2F0" w14:textId="77777777" w:rsidR="007474C2" w:rsidRPr="007474C2" w:rsidRDefault="007474C2" w:rsidP="00D22062">
      <w:pPr>
        <w:pStyle w:val="Akapitzlist"/>
        <w:numPr>
          <w:ilvl w:val="0"/>
          <w:numId w:val="77"/>
        </w:numPr>
        <w:spacing w:after="120" w:line="276" w:lineRule="auto"/>
        <w:ind w:left="567" w:hanging="283"/>
        <w:jc w:val="both"/>
        <w:rPr>
          <w:rFonts w:ascii="Arial" w:hAnsi="Arial" w:cs="Arial"/>
        </w:rPr>
      </w:pPr>
      <w:r w:rsidRPr="007474C2">
        <w:rPr>
          <w:rFonts w:ascii="Arial" w:hAnsi="Arial" w:cs="Arial"/>
          <w:b/>
          <w:bCs/>
          <w:color w:val="000000" w:themeColor="text1"/>
          <w:u w:val="single"/>
        </w:rPr>
        <w:t xml:space="preserve">dla ZADANIA I: </w:t>
      </w:r>
    </w:p>
    <w:p w14:paraId="58BCF1D8" w14:textId="3FD50D40" w:rsidR="007474C2" w:rsidRPr="007474C2" w:rsidRDefault="007474C2" w:rsidP="00D22062">
      <w:pPr>
        <w:numPr>
          <w:ilvl w:val="0"/>
          <w:numId w:val="91"/>
        </w:numPr>
        <w:spacing w:after="12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D33FF">
        <w:rPr>
          <w:rFonts w:ascii="Arial" w:eastAsia="Times New Roman" w:hAnsi="Arial" w:cs="Arial"/>
          <w:sz w:val="20"/>
          <w:szCs w:val="20"/>
          <w:lang w:eastAsia="pl-PL"/>
        </w:rPr>
        <w:t>w okresie ostatnich</w:t>
      </w:r>
      <w:r w:rsidRPr="004F718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5 </w:t>
      </w:r>
      <w:r w:rsidRPr="008D33FF">
        <w:rPr>
          <w:rFonts w:ascii="Arial" w:eastAsia="Times New Roman" w:hAnsi="Arial" w:cs="Arial"/>
          <w:b/>
          <w:sz w:val="20"/>
          <w:szCs w:val="20"/>
          <w:lang w:eastAsia="pl-PL"/>
        </w:rPr>
        <w:t>lat</w:t>
      </w:r>
      <w:r w:rsidRPr="008D33FF">
        <w:rPr>
          <w:rFonts w:ascii="Arial" w:eastAsia="Times New Roman" w:hAnsi="Arial" w:cs="Arial"/>
          <w:sz w:val="20"/>
          <w:szCs w:val="20"/>
          <w:lang w:eastAsia="pl-PL"/>
        </w:rPr>
        <w:t xml:space="preserve"> przed upływem terminu składania ofert wykonał</w:t>
      </w:r>
      <w:r>
        <w:rPr>
          <w:rFonts w:ascii="Arial" w:eastAsia="Times New Roman" w:hAnsi="Arial" w:cs="Arial"/>
          <w:sz w:val="20"/>
          <w:szCs w:val="20"/>
          <w:lang w:eastAsia="pl-PL"/>
        </w:rPr>
        <w:t>em</w:t>
      </w:r>
      <w:r w:rsidRPr="008D33FF">
        <w:rPr>
          <w:rFonts w:ascii="Arial" w:eastAsia="Times New Roman" w:hAnsi="Arial" w:cs="Arial"/>
          <w:sz w:val="20"/>
          <w:szCs w:val="20"/>
          <w:lang w:eastAsia="pl-PL"/>
        </w:rPr>
        <w:t xml:space="preserve"> należycie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8D33FF">
        <w:rPr>
          <w:rFonts w:ascii="Arial" w:eastAsia="Times New Roman" w:hAnsi="Arial" w:cs="Arial"/>
          <w:sz w:val="20"/>
          <w:szCs w:val="20"/>
          <w:lang w:eastAsia="pl-PL"/>
        </w:rPr>
        <w:t xml:space="preserve">co najmniej 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dwa</w:t>
      </w:r>
      <w:r w:rsidRPr="008D33FF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zamówieni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a</w:t>
      </w:r>
      <w:r w:rsidRPr="008D33FF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B96D30">
        <w:rPr>
          <w:rFonts w:ascii="Arial" w:eastAsia="Times New Roman" w:hAnsi="Arial" w:cs="Arial"/>
          <w:sz w:val="20"/>
          <w:szCs w:val="20"/>
          <w:lang w:eastAsia="pl-PL"/>
        </w:rPr>
        <w:t>o charakterze i złożoności technologicznej porównywalnej do niniejszego zamówienia tj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. dostawa, montaż stolarki okiennej </w:t>
      </w:r>
      <w:r w:rsidRPr="005267BE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o wartości powyżej 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1</w:t>
      </w:r>
      <w:r w:rsidRPr="005267BE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00 000 zł netto każde</w:t>
      </w:r>
      <w:r w:rsidRPr="005267BE">
        <w:rPr>
          <w:rFonts w:ascii="Arial" w:hAnsi="Arial" w:cs="Arial"/>
          <w:color w:val="000000" w:themeColor="text1"/>
          <w:sz w:val="20"/>
          <w:szCs w:val="20"/>
        </w:rPr>
        <w:t>;</w:t>
      </w:r>
      <w:r w:rsidRPr="005267BE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</w:t>
      </w:r>
    </w:p>
    <w:p w14:paraId="6396D172" w14:textId="77777777" w:rsidR="007474C2" w:rsidRPr="007474C2" w:rsidRDefault="007474C2" w:rsidP="00D22062">
      <w:pPr>
        <w:numPr>
          <w:ilvl w:val="0"/>
          <w:numId w:val="91"/>
        </w:numPr>
        <w:spacing w:after="12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474C2">
        <w:rPr>
          <w:rFonts w:ascii="Arial" w:eastAsia="Times New Roman" w:hAnsi="Arial" w:cs="Arial"/>
          <w:sz w:val="20"/>
          <w:szCs w:val="20"/>
          <w:lang w:eastAsia="pl-PL"/>
        </w:rPr>
        <w:t xml:space="preserve">dysponuje doświadczonymi osobami, zdolnymi do należytego wykonania przedmiotu zamówienia, w szczególności: </w:t>
      </w:r>
    </w:p>
    <w:p w14:paraId="2BEDE46C" w14:textId="7DDED77A" w:rsidR="007474C2" w:rsidRDefault="007474C2" w:rsidP="00D22062">
      <w:pPr>
        <w:pStyle w:val="Akapitzlist"/>
        <w:numPr>
          <w:ilvl w:val="0"/>
          <w:numId w:val="79"/>
        </w:numPr>
        <w:spacing w:after="180" w:line="276" w:lineRule="auto"/>
        <w:ind w:left="1134" w:hanging="425"/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>jedną osobą</w:t>
      </w:r>
      <w:r w:rsidRPr="00B95C93">
        <w:rPr>
          <w:rFonts w:ascii="Arial" w:hAnsi="Arial" w:cs="Arial"/>
        </w:rPr>
        <w:t xml:space="preserve"> posiadając</w:t>
      </w:r>
      <w:r>
        <w:rPr>
          <w:rFonts w:ascii="Arial" w:hAnsi="Arial" w:cs="Arial"/>
        </w:rPr>
        <w:t>ą co naj</w:t>
      </w:r>
      <w:r w:rsidRPr="00B95C93">
        <w:rPr>
          <w:rFonts w:ascii="Arial" w:hAnsi="Arial" w:cs="Arial"/>
        </w:rPr>
        <w:t xml:space="preserve">mniej </w:t>
      </w:r>
      <w:r>
        <w:rPr>
          <w:rFonts w:ascii="Arial" w:hAnsi="Arial" w:cs="Arial"/>
        </w:rPr>
        <w:t>3</w:t>
      </w:r>
      <w:r w:rsidRPr="00B95C93">
        <w:rPr>
          <w:rFonts w:ascii="Arial" w:hAnsi="Arial" w:cs="Arial"/>
        </w:rPr>
        <w:t xml:space="preserve">-letnie doświadczenie zawodowe w </w:t>
      </w:r>
      <w:r>
        <w:rPr>
          <w:rFonts w:ascii="Arial" w:hAnsi="Arial" w:cs="Arial"/>
        </w:rPr>
        <w:t xml:space="preserve">kierowaniu  </w:t>
      </w:r>
      <w:r>
        <w:rPr>
          <w:rFonts w:ascii="Arial" w:hAnsi="Arial" w:cs="Arial"/>
        </w:rPr>
        <w:br/>
        <w:t>i nadzorowaniu robót polegających na montażu stolarki okiennej;</w:t>
      </w:r>
    </w:p>
    <w:p w14:paraId="6BE96A84" w14:textId="601EDB1C" w:rsidR="007474C2" w:rsidRPr="007474C2" w:rsidRDefault="007474C2" w:rsidP="00D22062">
      <w:pPr>
        <w:pStyle w:val="Akapitzlist"/>
        <w:numPr>
          <w:ilvl w:val="0"/>
          <w:numId w:val="91"/>
        </w:numPr>
        <w:spacing w:after="180" w:line="276" w:lineRule="auto"/>
        <w:ind w:left="709" w:hanging="283"/>
        <w:jc w:val="both"/>
        <w:rPr>
          <w:rFonts w:ascii="Arial" w:hAnsi="Arial" w:cs="Arial"/>
        </w:rPr>
      </w:pPr>
      <w:r w:rsidRPr="007474C2">
        <w:rPr>
          <w:rFonts w:ascii="Arial" w:hAnsi="Arial" w:cs="Arial"/>
        </w:rPr>
        <w:t xml:space="preserve">jestem jest ubezpieczony od odpowiedzialności cywilnej w zakresie prowadzonej działalności związanej z przedmiotem zamówienia na sumę gwarancyjną w wysokości min. </w:t>
      </w:r>
      <w:r>
        <w:rPr>
          <w:rFonts w:ascii="Arial" w:hAnsi="Arial" w:cs="Arial"/>
          <w:b/>
        </w:rPr>
        <w:t>2</w:t>
      </w:r>
      <w:r w:rsidRPr="007474C2">
        <w:rPr>
          <w:rFonts w:ascii="Arial" w:hAnsi="Arial" w:cs="Arial"/>
          <w:b/>
        </w:rPr>
        <w:t>00 000</w:t>
      </w:r>
      <w:r w:rsidRPr="007474C2">
        <w:rPr>
          <w:rFonts w:ascii="Arial" w:hAnsi="Arial" w:cs="Arial"/>
        </w:rPr>
        <w:t xml:space="preserve"> zł;</w:t>
      </w:r>
    </w:p>
    <w:p w14:paraId="6060CD30" w14:textId="77777777" w:rsidR="007474C2" w:rsidRPr="007474C2" w:rsidRDefault="007474C2" w:rsidP="00D22062">
      <w:pPr>
        <w:pStyle w:val="Akapitzlist"/>
        <w:numPr>
          <w:ilvl w:val="0"/>
          <w:numId w:val="77"/>
        </w:numPr>
        <w:spacing w:after="120" w:line="276" w:lineRule="auto"/>
        <w:ind w:left="567" w:hanging="283"/>
        <w:jc w:val="both"/>
        <w:rPr>
          <w:rFonts w:ascii="Arial" w:hAnsi="Arial" w:cs="Arial"/>
          <w:b/>
          <w:bCs/>
          <w:color w:val="000000" w:themeColor="text1"/>
          <w:u w:val="single"/>
        </w:rPr>
      </w:pPr>
      <w:r w:rsidRPr="007474C2">
        <w:rPr>
          <w:rFonts w:ascii="Arial" w:hAnsi="Arial" w:cs="Arial"/>
          <w:b/>
          <w:bCs/>
          <w:color w:val="000000" w:themeColor="text1"/>
          <w:u w:val="single"/>
        </w:rPr>
        <w:t xml:space="preserve">dla ZADANIA II: </w:t>
      </w:r>
    </w:p>
    <w:p w14:paraId="7CAC8EFD" w14:textId="1163549B" w:rsidR="007474C2" w:rsidRPr="00160F8E" w:rsidRDefault="007474C2" w:rsidP="00D22062">
      <w:pPr>
        <w:numPr>
          <w:ilvl w:val="0"/>
          <w:numId w:val="92"/>
        </w:numPr>
        <w:spacing w:after="120" w:line="276" w:lineRule="auto"/>
        <w:ind w:left="709" w:hanging="283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8D33FF">
        <w:rPr>
          <w:rFonts w:ascii="Arial" w:eastAsia="Times New Roman" w:hAnsi="Arial" w:cs="Arial"/>
          <w:sz w:val="20"/>
          <w:szCs w:val="20"/>
          <w:lang w:eastAsia="pl-PL"/>
        </w:rPr>
        <w:t>w okresie ostatnich</w:t>
      </w:r>
      <w:r w:rsidRPr="004F718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5 </w:t>
      </w:r>
      <w:r w:rsidRPr="008D33FF">
        <w:rPr>
          <w:rFonts w:ascii="Arial" w:eastAsia="Times New Roman" w:hAnsi="Arial" w:cs="Arial"/>
          <w:b/>
          <w:sz w:val="20"/>
          <w:szCs w:val="20"/>
          <w:lang w:eastAsia="pl-PL"/>
        </w:rPr>
        <w:t>lat</w:t>
      </w:r>
      <w:r w:rsidRPr="008D33FF">
        <w:rPr>
          <w:rFonts w:ascii="Arial" w:eastAsia="Times New Roman" w:hAnsi="Arial" w:cs="Arial"/>
          <w:sz w:val="20"/>
          <w:szCs w:val="20"/>
          <w:lang w:eastAsia="pl-PL"/>
        </w:rPr>
        <w:t xml:space="preserve"> przed upływem terminu składania ofert wykonał</w:t>
      </w:r>
      <w:r>
        <w:rPr>
          <w:rFonts w:ascii="Arial" w:eastAsia="Times New Roman" w:hAnsi="Arial" w:cs="Arial"/>
          <w:sz w:val="20"/>
          <w:szCs w:val="20"/>
          <w:lang w:eastAsia="pl-PL"/>
        </w:rPr>
        <w:t>em</w:t>
      </w:r>
      <w:r w:rsidRPr="008D33FF">
        <w:rPr>
          <w:rFonts w:ascii="Arial" w:eastAsia="Times New Roman" w:hAnsi="Arial" w:cs="Arial"/>
          <w:sz w:val="20"/>
          <w:szCs w:val="20"/>
          <w:lang w:eastAsia="pl-PL"/>
        </w:rPr>
        <w:t xml:space="preserve"> należycie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8D33FF">
        <w:rPr>
          <w:rFonts w:ascii="Arial" w:eastAsia="Times New Roman" w:hAnsi="Arial" w:cs="Arial"/>
          <w:sz w:val="20"/>
          <w:szCs w:val="20"/>
          <w:lang w:eastAsia="pl-PL"/>
        </w:rPr>
        <w:t xml:space="preserve">co najmniej </w:t>
      </w:r>
      <w:r w:rsidRPr="00160F8E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 xml:space="preserve">cztery zamówienia </w:t>
      </w:r>
      <w:r w:rsidRPr="00B96D30">
        <w:rPr>
          <w:rFonts w:ascii="Arial" w:eastAsia="Times New Roman" w:hAnsi="Arial" w:cs="Arial"/>
          <w:sz w:val="20"/>
          <w:szCs w:val="20"/>
          <w:lang w:eastAsia="pl-PL"/>
        </w:rPr>
        <w:t>o charakterze i złożoności technologicznej porównywalnej do niniejszego zamówienia tj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. dostawa, montaż stolarki okiennej </w:t>
      </w:r>
      <w:r w:rsidRPr="005267BE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o wartości powyżej </w:t>
      </w:r>
      <w:r w:rsidR="00160F8E" w:rsidRPr="00160F8E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3</w:t>
      </w:r>
      <w:r w:rsidRPr="00160F8E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0 000 zł netto każde</w:t>
      </w:r>
      <w:r w:rsidRPr="00160F8E">
        <w:rPr>
          <w:rFonts w:ascii="Arial" w:hAnsi="Arial" w:cs="Arial"/>
          <w:b/>
          <w:bCs/>
          <w:color w:val="000000" w:themeColor="text1"/>
          <w:sz w:val="20"/>
          <w:szCs w:val="20"/>
        </w:rPr>
        <w:t>;</w:t>
      </w:r>
      <w:r w:rsidRPr="00160F8E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 </w:t>
      </w:r>
    </w:p>
    <w:p w14:paraId="02F676FA" w14:textId="77777777" w:rsidR="007474C2" w:rsidRPr="009411EC" w:rsidRDefault="007474C2" w:rsidP="00D22062">
      <w:pPr>
        <w:numPr>
          <w:ilvl w:val="0"/>
          <w:numId w:val="92"/>
        </w:numPr>
        <w:spacing w:after="12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411EC">
        <w:rPr>
          <w:rFonts w:ascii="Arial" w:eastAsia="Times New Roman" w:hAnsi="Arial" w:cs="Arial"/>
          <w:sz w:val="20"/>
          <w:szCs w:val="20"/>
          <w:lang w:eastAsia="pl-PL"/>
        </w:rPr>
        <w:t xml:space="preserve">dysponuje doświadczonymi osobami, zdolnymi do należytego wykonania przedmiotu zamówienia, w szczególności: </w:t>
      </w:r>
    </w:p>
    <w:p w14:paraId="443EFA0F" w14:textId="7DD2BA8C" w:rsidR="007474C2" w:rsidRPr="009411EC" w:rsidRDefault="007474C2" w:rsidP="00D22062">
      <w:pPr>
        <w:pStyle w:val="Akapitzlist"/>
        <w:numPr>
          <w:ilvl w:val="0"/>
          <w:numId w:val="79"/>
        </w:numPr>
        <w:spacing w:after="180" w:line="276" w:lineRule="auto"/>
        <w:ind w:left="1134" w:hanging="425"/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lastRenderedPageBreak/>
        <w:t>jedną osobą</w:t>
      </w:r>
      <w:r w:rsidRPr="00B95C93">
        <w:rPr>
          <w:rFonts w:ascii="Arial" w:hAnsi="Arial" w:cs="Arial"/>
        </w:rPr>
        <w:t xml:space="preserve"> posiadając</w:t>
      </w:r>
      <w:r>
        <w:rPr>
          <w:rFonts w:ascii="Arial" w:hAnsi="Arial" w:cs="Arial"/>
        </w:rPr>
        <w:t>ą co naj</w:t>
      </w:r>
      <w:r w:rsidRPr="00B95C93">
        <w:rPr>
          <w:rFonts w:ascii="Arial" w:hAnsi="Arial" w:cs="Arial"/>
        </w:rPr>
        <w:t xml:space="preserve">mniej </w:t>
      </w:r>
      <w:r>
        <w:rPr>
          <w:rFonts w:ascii="Arial" w:hAnsi="Arial" w:cs="Arial"/>
        </w:rPr>
        <w:t>3</w:t>
      </w:r>
      <w:r w:rsidRPr="00B95C93">
        <w:rPr>
          <w:rFonts w:ascii="Arial" w:hAnsi="Arial" w:cs="Arial"/>
        </w:rPr>
        <w:t xml:space="preserve">-letnie doświadczenie zawodowe w </w:t>
      </w:r>
      <w:r>
        <w:rPr>
          <w:rFonts w:ascii="Arial" w:hAnsi="Arial" w:cs="Arial"/>
        </w:rPr>
        <w:t xml:space="preserve">kierowaniu  </w:t>
      </w:r>
      <w:r>
        <w:rPr>
          <w:rFonts w:ascii="Arial" w:hAnsi="Arial" w:cs="Arial"/>
        </w:rPr>
        <w:br/>
        <w:t>i nadzorowaniu robót polegających na montażu stolarki okiennej;</w:t>
      </w:r>
    </w:p>
    <w:p w14:paraId="4FCB1F2A" w14:textId="75B74E8F" w:rsidR="00486C11" w:rsidRPr="007474C2" w:rsidRDefault="00486C11" w:rsidP="00D22062">
      <w:pPr>
        <w:pStyle w:val="Akapitzlist"/>
        <w:numPr>
          <w:ilvl w:val="0"/>
          <w:numId w:val="92"/>
        </w:numPr>
        <w:spacing w:after="120" w:line="276" w:lineRule="auto"/>
        <w:ind w:left="709" w:hanging="283"/>
        <w:jc w:val="both"/>
        <w:rPr>
          <w:rFonts w:ascii="Arial" w:hAnsi="Arial" w:cs="Arial"/>
        </w:rPr>
      </w:pPr>
      <w:r w:rsidRPr="007474C2">
        <w:rPr>
          <w:rFonts w:ascii="Arial" w:hAnsi="Arial" w:cs="Arial"/>
        </w:rPr>
        <w:t xml:space="preserve">jestem jest ubezpieczony od odpowiedzialności cywilnej w zakresie prowadzonej działalności związanej z przedmiotem zamówienia na sumę gwarancyjną w wysokości min. </w:t>
      </w:r>
      <w:r w:rsidR="00160F8E" w:rsidRPr="00160F8E">
        <w:rPr>
          <w:rFonts w:ascii="Arial" w:hAnsi="Arial" w:cs="Arial"/>
          <w:b/>
          <w:color w:val="000000" w:themeColor="text1"/>
        </w:rPr>
        <w:t>5</w:t>
      </w:r>
      <w:r w:rsidRPr="00160F8E">
        <w:rPr>
          <w:rFonts w:ascii="Arial" w:hAnsi="Arial" w:cs="Arial"/>
          <w:b/>
          <w:color w:val="000000" w:themeColor="text1"/>
        </w:rPr>
        <w:t>0 000 zł;</w:t>
      </w:r>
    </w:p>
    <w:p w14:paraId="0E60F2A6" w14:textId="77777777" w:rsidR="00BC4B22" w:rsidRDefault="00BC4B22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14F1EF6" w14:textId="77777777" w:rsidR="00510A8B" w:rsidRPr="00377BC8" w:rsidRDefault="00510A8B" w:rsidP="00510A8B">
      <w:pPr>
        <w:ind w:right="-142"/>
        <w:jc w:val="both"/>
        <w:rPr>
          <w:rFonts w:ascii="Arial" w:hAnsi="Arial" w:cs="Arial"/>
          <w:color w:val="0000FF"/>
        </w:rPr>
      </w:pPr>
    </w:p>
    <w:p w14:paraId="06A27028" w14:textId="77777777" w:rsidR="003952E3" w:rsidRPr="005B4228" w:rsidRDefault="003952E3" w:rsidP="003952E3">
      <w:pPr>
        <w:spacing w:after="0" w:line="240" w:lineRule="auto"/>
        <w:ind w:right="-142"/>
        <w:jc w:val="both"/>
        <w:rPr>
          <w:rFonts w:ascii="Arial" w:eastAsia="Times New Roman" w:hAnsi="Arial" w:cs="Arial"/>
          <w:sz w:val="18"/>
          <w:szCs w:val="20"/>
          <w:lang w:eastAsia="pl-PL"/>
        </w:rPr>
      </w:pPr>
      <w:bookmarkStart w:id="8" w:name="_Hlk218682756"/>
      <w:r w:rsidRPr="005B4228">
        <w:rPr>
          <w:rFonts w:ascii="Arial" w:eastAsia="Times New Roman" w:hAnsi="Arial" w:cs="Arial"/>
          <w:szCs w:val="20"/>
          <w:lang w:eastAsia="pl-PL"/>
        </w:rPr>
        <w:t>.......................................</w:t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  <w:t>..................................................................</w:t>
      </w:r>
    </w:p>
    <w:p w14:paraId="20B56E99" w14:textId="77777777" w:rsidR="003952E3" w:rsidRPr="005B4228" w:rsidRDefault="003952E3" w:rsidP="003952E3">
      <w:pPr>
        <w:spacing w:after="0" w:line="240" w:lineRule="auto"/>
        <w:ind w:right="-142"/>
        <w:jc w:val="right"/>
        <w:rPr>
          <w:rFonts w:ascii="Arial" w:eastAsia="Times New Roman" w:hAnsi="Arial" w:cs="Arial"/>
          <w:sz w:val="14"/>
          <w:szCs w:val="16"/>
          <w:lang w:eastAsia="pl-PL"/>
        </w:rPr>
      </w:pPr>
      <w:r w:rsidRPr="005B4228">
        <w:rPr>
          <w:rFonts w:ascii="Arial" w:eastAsia="Times New Roman" w:hAnsi="Arial" w:cs="Arial"/>
          <w:sz w:val="14"/>
          <w:szCs w:val="20"/>
          <w:lang w:eastAsia="pl-PL"/>
        </w:rPr>
        <w:t xml:space="preserve">                      (data)</w:t>
      </w:r>
      <w:r w:rsidRPr="005B4228">
        <w:rPr>
          <w:rFonts w:ascii="Arial" w:eastAsia="Times New Roman" w:hAnsi="Arial" w:cs="Arial"/>
          <w:sz w:val="14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  <w:t xml:space="preserve">       </w:t>
      </w:r>
      <w:r w:rsidRPr="005B4228">
        <w:rPr>
          <w:rFonts w:ascii="Arial" w:eastAsia="Times New Roman" w:hAnsi="Arial" w:cs="Arial"/>
          <w:sz w:val="14"/>
          <w:szCs w:val="16"/>
          <w:lang w:eastAsia="pl-PL"/>
        </w:rPr>
        <w:t>(podpis osoby uprawnionej lub osób uprawnionych do reprezentacji wykonawcy</w:t>
      </w:r>
      <w:bookmarkEnd w:id="8"/>
      <w:r w:rsidRPr="005B4228">
        <w:rPr>
          <w:rFonts w:ascii="Arial" w:eastAsia="Times New Roman" w:hAnsi="Arial" w:cs="Arial"/>
          <w:sz w:val="14"/>
          <w:szCs w:val="16"/>
          <w:lang w:eastAsia="pl-PL"/>
        </w:rPr>
        <w:t>)</w:t>
      </w:r>
    </w:p>
    <w:p w14:paraId="754D7813" w14:textId="77777777" w:rsidR="003952E3" w:rsidRPr="006B2F7F" w:rsidRDefault="003952E3" w:rsidP="003952E3">
      <w:pPr>
        <w:spacing w:after="0" w:line="276" w:lineRule="auto"/>
        <w:ind w:right="-143"/>
        <w:jc w:val="both"/>
        <w:rPr>
          <w:rFonts w:ascii="Arial" w:eastAsia="Times New Roman" w:hAnsi="Arial" w:cs="Arial"/>
          <w:sz w:val="16"/>
          <w:szCs w:val="20"/>
          <w:lang w:eastAsia="pl-PL"/>
        </w:rPr>
      </w:pPr>
    </w:p>
    <w:p w14:paraId="0F9A475E" w14:textId="3D1B35C3" w:rsidR="007474C2" w:rsidRDefault="007474C2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br w:type="page"/>
      </w:r>
    </w:p>
    <w:p w14:paraId="18931840" w14:textId="0D18E873" w:rsidR="006B2F7F" w:rsidRPr="00160ADE" w:rsidRDefault="006B2F7F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 xml:space="preserve">Załącznik Nr </w:t>
      </w:r>
      <w:r w:rsidR="00486C11">
        <w:rPr>
          <w:rFonts w:ascii="Arial" w:eastAsia="Times New Roman" w:hAnsi="Arial" w:cs="Arial"/>
          <w:b/>
          <w:sz w:val="20"/>
          <w:szCs w:val="20"/>
          <w:lang w:eastAsia="pl-PL"/>
        </w:rPr>
        <w:t>4</w:t>
      </w:r>
    </w:p>
    <w:p w14:paraId="11BA99F9" w14:textId="3B5C3EB5" w:rsidR="006B2F7F" w:rsidRPr="00160ADE" w:rsidRDefault="006B2F7F" w:rsidP="0008731E">
      <w:pPr>
        <w:spacing w:after="0" w:line="276" w:lineRule="auto"/>
        <w:ind w:right="-143"/>
        <w:jc w:val="both"/>
        <w:rPr>
          <w:rFonts w:ascii="Arial" w:eastAsia="Times New Roman" w:hAnsi="Arial" w:cs="Arial"/>
          <w:i/>
          <w:sz w:val="18"/>
          <w:szCs w:val="20"/>
          <w:lang w:eastAsia="pl-PL"/>
        </w:rPr>
      </w:pP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>nazwa</w:t>
      </w:r>
      <w:r w:rsidRPr="00160ADE">
        <w:rPr>
          <w:rFonts w:ascii="Arial" w:eastAsia="Times New Roman" w:hAnsi="Arial" w:cs="Arial"/>
          <w:i/>
          <w:vanish/>
          <w:sz w:val="18"/>
          <w:szCs w:val="20"/>
          <w:lang w:eastAsia="pl-PL"/>
        </w:rPr>
        <w:t>, siedzibę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 i adres </w:t>
      </w:r>
      <w:r w:rsidR="00A7336B"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cy / </w:t>
      </w:r>
      <w:r w:rsidR="00A7336B"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>ców składających ofertę:</w:t>
      </w:r>
    </w:p>
    <w:p w14:paraId="3EB19B42" w14:textId="77777777" w:rsidR="006B2F7F" w:rsidRPr="00160ADE" w:rsidRDefault="006B2F7F" w:rsidP="00C43797">
      <w:pPr>
        <w:spacing w:before="120" w:after="0" w:line="360" w:lineRule="auto"/>
        <w:ind w:right="-14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3E9DF67D" w14:textId="77777777" w:rsidR="006B2F7F" w:rsidRPr="00160ADE" w:rsidRDefault="006B2F7F" w:rsidP="000C0899">
      <w:pPr>
        <w:spacing w:after="0" w:line="36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</w:t>
      </w:r>
    </w:p>
    <w:p w14:paraId="765AA68D" w14:textId="722E4312" w:rsidR="006B2F7F" w:rsidRPr="00160ADE" w:rsidRDefault="006B2F7F" w:rsidP="00183A21">
      <w:pPr>
        <w:spacing w:after="0" w:line="36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2183D1C2" w14:textId="77777777" w:rsidR="00C43797" w:rsidRDefault="00C43797" w:rsidP="00C43797">
      <w:pPr>
        <w:spacing w:after="120"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</w:t>
      </w:r>
    </w:p>
    <w:p w14:paraId="5912C11D" w14:textId="77777777" w:rsidR="00C43797" w:rsidRDefault="00C43797" w:rsidP="00C43797">
      <w:pPr>
        <w:spacing w:after="120" w:line="360" w:lineRule="auto"/>
        <w:jc w:val="both"/>
        <w:rPr>
          <w:rFonts w:ascii="Arial" w:hAnsi="Arial" w:cs="Arial"/>
        </w:rPr>
      </w:pPr>
      <w:r w:rsidRPr="0045568E">
        <w:rPr>
          <w:rFonts w:ascii="Arial" w:hAnsi="Arial" w:cs="Arial"/>
          <w:b/>
          <w:sz w:val="18"/>
          <w:szCs w:val="16"/>
          <w:u w:val="single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  <w:r w:rsidRPr="0045568E">
        <w:rPr>
          <w:rFonts w:ascii="Arial" w:hAnsi="Arial" w:cs="Arial"/>
        </w:rPr>
        <w:t xml:space="preserve"> </w:t>
      </w:r>
    </w:p>
    <w:p w14:paraId="24AA8D2C" w14:textId="2FA7BC47" w:rsidR="00183A21" w:rsidRDefault="00C43797" w:rsidP="00E5286C">
      <w:pPr>
        <w:spacing w:after="40" w:line="252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60DC8">
        <w:rPr>
          <w:rFonts w:ascii="Arial" w:hAnsi="Arial" w:cs="Arial"/>
          <w:sz w:val="20"/>
          <w:szCs w:val="20"/>
        </w:rPr>
        <w:t xml:space="preserve">Przystępując do udziału w postępowaniu o udzielenie zamówienia na wykonanie zadania </w:t>
      </w:r>
      <w:r w:rsidRPr="00960DC8">
        <w:rPr>
          <w:rFonts w:ascii="Arial" w:hAnsi="Arial" w:cs="Arial"/>
          <w:sz w:val="20"/>
          <w:szCs w:val="20"/>
        </w:rPr>
        <w:br/>
        <w:t>pn.:</w:t>
      </w:r>
      <w:r>
        <w:rPr>
          <w:rFonts w:ascii="Arial" w:hAnsi="Arial" w:cs="Arial"/>
          <w:sz w:val="20"/>
          <w:szCs w:val="20"/>
        </w:rPr>
        <w:t xml:space="preserve"> </w:t>
      </w:r>
      <w:bookmarkStart w:id="9" w:name="_Hlk213325355"/>
      <w:r w:rsidR="00E5286C" w:rsidRPr="00C669F9">
        <w:rPr>
          <w:rFonts w:ascii="Arial" w:hAnsi="Arial" w:cs="Arial"/>
          <w:b/>
          <w:color w:val="000000" w:themeColor="text1"/>
          <w:sz w:val="20"/>
        </w:rPr>
        <w:t>WYMIANA STOLARKI OKIENNEJ w BUDYNKACH PWiK Sp. z o.o. w Olsztynie z podziałem na 2 zadania: ZADANIE I – w budynku hali filtrów SUW Karolin przy ul. Wiosennej w Olsztynie ZADANIE II – w budynku B na terenie bazy przy ul. Oficerskiej 16A w Olsztynie</w:t>
      </w:r>
      <w:r w:rsidR="00E5286C" w:rsidRPr="00C669F9">
        <w:rPr>
          <w:rFonts w:ascii="Arial" w:hAnsi="Arial" w:cs="Arial"/>
          <w:bCs/>
          <w:color w:val="000000" w:themeColor="text1"/>
          <w:sz w:val="20"/>
        </w:rPr>
        <w:t>;</w:t>
      </w:r>
      <w:r w:rsidR="00E5286C" w:rsidRPr="00C669F9">
        <w:rPr>
          <w:rFonts w:ascii="Arial" w:hAnsi="Arial" w:cs="Arial"/>
          <w:b/>
          <w:color w:val="000000" w:themeColor="text1"/>
          <w:sz w:val="20"/>
        </w:rPr>
        <w:t xml:space="preserve"> </w:t>
      </w:r>
      <w:r w:rsidR="00E5286C" w:rsidRPr="00C669F9">
        <w:rPr>
          <w:rFonts w:ascii="Arial" w:hAnsi="Arial" w:cs="Arial"/>
          <w:bCs/>
          <w:color w:val="000000" w:themeColor="text1"/>
          <w:sz w:val="20"/>
        </w:rPr>
        <w:t xml:space="preserve">nr postępowania </w:t>
      </w:r>
      <w:r w:rsidR="00E5286C" w:rsidRPr="00C669F9">
        <w:rPr>
          <w:rFonts w:ascii="Arial" w:hAnsi="Arial" w:cs="Arial"/>
          <w:b/>
          <w:color w:val="000000" w:themeColor="text1"/>
          <w:sz w:val="20"/>
        </w:rPr>
        <w:t>PZP.262.10.2026.RIR</w:t>
      </w:r>
    </w:p>
    <w:p w14:paraId="3F8753DF" w14:textId="435E97BC" w:rsidR="00C43797" w:rsidRPr="00486C11" w:rsidRDefault="00C43797" w:rsidP="00C43797">
      <w:pPr>
        <w:keepNext/>
        <w:spacing w:after="120" w:line="336" w:lineRule="auto"/>
        <w:jc w:val="both"/>
        <w:outlineLvl w:val="0"/>
        <w:rPr>
          <w:rFonts w:ascii="Arial" w:hAnsi="Arial" w:cs="Arial"/>
          <w:b/>
          <w:bCs/>
          <w:sz w:val="2"/>
          <w:szCs w:val="2"/>
        </w:rPr>
      </w:pPr>
    </w:p>
    <w:bookmarkEnd w:id="9"/>
    <w:p w14:paraId="45A95FCA" w14:textId="390FB980" w:rsidR="00C43797" w:rsidRPr="00B5131F" w:rsidRDefault="00C43797" w:rsidP="00D22062">
      <w:pPr>
        <w:pStyle w:val="Akapitzlist"/>
        <w:numPr>
          <w:ilvl w:val="0"/>
          <w:numId w:val="53"/>
        </w:numPr>
        <w:autoSpaceDE w:val="0"/>
        <w:autoSpaceDN w:val="0"/>
        <w:spacing w:before="60" w:line="312" w:lineRule="auto"/>
        <w:ind w:left="142" w:hanging="284"/>
        <w:jc w:val="both"/>
        <w:rPr>
          <w:rFonts w:ascii="Arial" w:hAnsi="Arial" w:cs="Arial"/>
          <w:b/>
          <w:bCs/>
          <w:color w:val="000000"/>
        </w:rPr>
      </w:pPr>
      <w:r w:rsidRPr="00B5131F">
        <w:rPr>
          <w:rFonts w:ascii="Arial" w:hAnsi="Arial" w:cs="Arial"/>
        </w:rPr>
        <w:t xml:space="preserve">Oświadczam, że nie podlegam wykluczeniu z postępowania na podstawie art. 5k rozporządzenia Rady (UE) nr 833/2014 z dnia 31 lipca 2014 r. dotyczącego środków ograniczających w związku </w:t>
      </w:r>
      <w:r w:rsidRPr="00B5131F">
        <w:rPr>
          <w:rFonts w:ascii="Arial" w:hAnsi="Arial" w:cs="Arial"/>
        </w:rPr>
        <w:br/>
        <w:t xml:space="preserve">z działaniami Rosji destabilizującymi sytuację na Ukrainie (Dz. Urz. UE nr L 229 z 31.7.2014, str. 1), dalej: rozporządzenie 833/2014, w brzmieniu nadanym </w:t>
      </w:r>
      <w:r w:rsidRPr="00B5131F">
        <w:rPr>
          <w:rFonts w:ascii="Arial" w:hAnsi="Arial" w:cs="Arial"/>
          <w:color w:val="000000"/>
        </w:rPr>
        <w:t>rozporządzeniem Rady (UE) 2022/576 w sprawie zmiany rozporządzenia (UE) nr 833/2014 dotyczącego środków ograniczających  w związku z działaniami Rosji destabilizującymi sytuację na Ukrainie (Dz. Urz. UE nr L 111 z 8.4.2022, str. 1), dalej: rozporządzenie 2022/576.</w:t>
      </w:r>
      <w:r w:rsidRPr="00987D2C">
        <w:rPr>
          <w:rStyle w:val="Odwoanieprzypisudolnego"/>
          <w:rFonts w:ascii="Arial" w:hAnsi="Arial" w:cs="Arial"/>
          <w:color w:val="000000"/>
        </w:rPr>
        <w:footnoteReference w:id="1"/>
      </w:r>
    </w:p>
    <w:p w14:paraId="0DCC90B1" w14:textId="324270AD" w:rsidR="00C43797" w:rsidRPr="00183A21" w:rsidRDefault="00C43797" w:rsidP="00D22062">
      <w:pPr>
        <w:pStyle w:val="Akapitzlist"/>
        <w:numPr>
          <w:ilvl w:val="0"/>
          <w:numId w:val="53"/>
        </w:numPr>
        <w:autoSpaceDE w:val="0"/>
        <w:autoSpaceDN w:val="0"/>
        <w:spacing w:before="60" w:after="240" w:line="312" w:lineRule="auto"/>
        <w:ind w:left="142" w:hanging="284"/>
        <w:jc w:val="both"/>
        <w:rPr>
          <w:rFonts w:ascii="Arial" w:hAnsi="Arial" w:cs="Arial"/>
          <w:b/>
          <w:bCs/>
          <w:color w:val="000000"/>
        </w:rPr>
      </w:pPr>
      <w:r w:rsidRPr="00B5131F">
        <w:rPr>
          <w:rFonts w:ascii="Arial" w:hAnsi="Arial" w:cs="Arial"/>
          <w:color w:val="000000"/>
        </w:rPr>
        <w:t>Oświadczam, że nie zachodzą w stosunku do mnie przesłanki wykluczenia z postępowania na podstawie art. 7 ust. 1 ustawy z dnia 13 kwietnia 2022 r.</w:t>
      </w:r>
      <w:r w:rsidRPr="00B5131F">
        <w:rPr>
          <w:rFonts w:ascii="Arial" w:hAnsi="Arial" w:cs="Arial"/>
          <w:i/>
          <w:iCs/>
          <w:color w:val="000000"/>
        </w:rPr>
        <w:t xml:space="preserve"> o szczególnych rozwiązaniach w zakresie przeciwdziałania wspieraniu agresji na Ukrainę oraz służących ochronie bezpieczeństwa narodowego.</w:t>
      </w:r>
      <w:r w:rsidRPr="00A81A02">
        <w:rPr>
          <w:rStyle w:val="Odwoanieprzypisudolnego"/>
          <w:rFonts w:ascii="Arial" w:hAnsi="Arial" w:cs="Arial"/>
          <w:color w:val="000000"/>
        </w:rPr>
        <w:footnoteReference w:id="2"/>
      </w:r>
    </w:p>
    <w:p w14:paraId="10296327" w14:textId="77777777" w:rsidR="00183A21" w:rsidRPr="00E5286C" w:rsidRDefault="00183A21" w:rsidP="00183A21">
      <w:pPr>
        <w:pStyle w:val="Akapitzlist"/>
        <w:autoSpaceDE w:val="0"/>
        <w:autoSpaceDN w:val="0"/>
        <w:spacing w:before="60" w:after="240" w:line="312" w:lineRule="auto"/>
        <w:ind w:left="142"/>
        <w:rPr>
          <w:rFonts w:ascii="Arial" w:hAnsi="Arial" w:cs="Arial"/>
          <w:b/>
          <w:bCs/>
          <w:color w:val="000000"/>
          <w:sz w:val="2"/>
          <w:szCs w:val="2"/>
        </w:rPr>
      </w:pPr>
    </w:p>
    <w:p w14:paraId="40572DEC" w14:textId="2B955EAB" w:rsidR="00B54CC2" w:rsidRPr="00B54CC2" w:rsidRDefault="00B54CC2" w:rsidP="00B54CC2">
      <w:pPr>
        <w:spacing w:after="0" w:line="240" w:lineRule="auto"/>
        <w:ind w:right="-142"/>
        <w:jc w:val="both"/>
        <w:rPr>
          <w:rFonts w:ascii="Arial" w:eastAsia="Times New Roman" w:hAnsi="Arial" w:cs="Arial"/>
          <w:szCs w:val="20"/>
          <w:lang w:eastAsia="pl-PL"/>
        </w:rPr>
      </w:pPr>
      <w:r w:rsidRPr="005B4228">
        <w:rPr>
          <w:rFonts w:ascii="Arial" w:eastAsia="Times New Roman" w:hAnsi="Arial" w:cs="Arial"/>
          <w:szCs w:val="20"/>
          <w:lang w:eastAsia="pl-PL"/>
        </w:rPr>
        <w:t>.......................................</w:t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  <w:t>..................................................................</w:t>
      </w:r>
    </w:p>
    <w:p w14:paraId="066E4F68" w14:textId="6B8984A8" w:rsidR="00C43797" w:rsidRPr="00C43797" w:rsidRDefault="00B54CC2" w:rsidP="00B54CC2">
      <w:pPr>
        <w:pStyle w:val="Akapitzlist"/>
        <w:autoSpaceDE w:val="0"/>
        <w:autoSpaceDN w:val="0"/>
        <w:spacing w:before="60" w:line="312" w:lineRule="auto"/>
        <w:ind w:left="142"/>
        <w:rPr>
          <w:rFonts w:ascii="Arial" w:hAnsi="Arial" w:cs="Arial"/>
          <w:b/>
          <w:bCs/>
          <w:color w:val="000000"/>
        </w:rPr>
      </w:pPr>
      <w:r w:rsidRPr="005B4228">
        <w:rPr>
          <w:rFonts w:ascii="Arial" w:hAnsi="Arial" w:cs="Arial"/>
          <w:sz w:val="14"/>
        </w:rPr>
        <w:t xml:space="preserve">                      (data)</w:t>
      </w:r>
      <w:r w:rsidRPr="005B4228">
        <w:rPr>
          <w:rFonts w:ascii="Arial" w:hAnsi="Arial" w:cs="Arial"/>
          <w:sz w:val="14"/>
        </w:rPr>
        <w:tab/>
      </w:r>
      <w:r w:rsidRPr="005B4228">
        <w:rPr>
          <w:sz w:val="18"/>
        </w:rPr>
        <w:tab/>
      </w:r>
      <w:r w:rsidRPr="005B4228">
        <w:rPr>
          <w:sz w:val="18"/>
        </w:rPr>
        <w:tab/>
      </w:r>
      <w:r w:rsidRPr="005B4228">
        <w:rPr>
          <w:sz w:val="18"/>
        </w:rPr>
        <w:tab/>
        <w:t xml:space="preserve">       </w:t>
      </w:r>
      <w:r w:rsidRPr="005B4228">
        <w:rPr>
          <w:rFonts w:ascii="Arial" w:hAnsi="Arial" w:cs="Arial"/>
          <w:sz w:val="14"/>
          <w:szCs w:val="16"/>
        </w:rPr>
        <w:t>(podpis osoby uprawnionej lub osób uprawnionych do reprezentacji wykonawcy</w:t>
      </w:r>
    </w:p>
    <w:p w14:paraId="45A90D59" w14:textId="2E676CDD" w:rsidR="00C43797" w:rsidRPr="00160ADE" w:rsidRDefault="00C43797" w:rsidP="00C43797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 xml:space="preserve">Załącznik Nr </w:t>
      </w:r>
      <w:r w:rsidR="00245E37">
        <w:rPr>
          <w:rFonts w:ascii="Arial" w:eastAsia="Times New Roman" w:hAnsi="Arial" w:cs="Arial"/>
          <w:b/>
          <w:sz w:val="20"/>
          <w:szCs w:val="20"/>
          <w:lang w:eastAsia="pl-PL"/>
        </w:rPr>
        <w:t>5</w:t>
      </w:r>
    </w:p>
    <w:p w14:paraId="07DD67C0" w14:textId="77777777" w:rsidR="00C43797" w:rsidRPr="00160ADE" w:rsidRDefault="00C43797" w:rsidP="00C43797">
      <w:pPr>
        <w:spacing w:after="0" w:line="276" w:lineRule="auto"/>
        <w:ind w:right="-143"/>
        <w:jc w:val="both"/>
        <w:rPr>
          <w:rFonts w:ascii="Arial" w:eastAsia="Times New Roman" w:hAnsi="Arial" w:cs="Arial"/>
          <w:i/>
          <w:sz w:val="18"/>
          <w:szCs w:val="20"/>
          <w:lang w:eastAsia="pl-PL"/>
        </w:rPr>
      </w:pP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>nazwa</w:t>
      </w:r>
      <w:r w:rsidRPr="00160ADE">
        <w:rPr>
          <w:rFonts w:ascii="Arial" w:eastAsia="Times New Roman" w:hAnsi="Arial" w:cs="Arial"/>
          <w:i/>
          <w:vanish/>
          <w:sz w:val="18"/>
          <w:szCs w:val="20"/>
          <w:lang w:eastAsia="pl-PL"/>
        </w:rPr>
        <w:t>, siedzibę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 i adres </w:t>
      </w:r>
      <w:r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cy / </w:t>
      </w:r>
      <w:r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>ców składających ofertę:</w:t>
      </w:r>
    </w:p>
    <w:p w14:paraId="53E1DDA2" w14:textId="77777777" w:rsidR="00C43797" w:rsidRPr="00160ADE" w:rsidRDefault="00C43797" w:rsidP="00C43797">
      <w:pPr>
        <w:spacing w:before="120" w:after="0" w:line="360" w:lineRule="auto"/>
        <w:ind w:right="-14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1B006DA0" w14:textId="77777777" w:rsidR="00C43797" w:rsidRPr="00160ADE" w:rsidRDefault="00C43797" w:rsidP="00C43797">
      <w:pPr>
        <w:spacing w:after="0" w:line="36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</w:t>
      </w:r>
    </w:p>
    <w:p w14:paraId="4A26D86B" w14:textId="77777777" w:rsidR="00245E37" w:rsidRPr="00245E37" w:rsidRDefault="00245E37" w:rsidP="00245E37">
      <w:pPr>
        <w:ind w:right="-143"/>
        <w:jc w:val="center"/>
        <w:rPr>
          <w:rFonts w:ascii="Arial" w:hAnsi="Arial" w:cs="Arial"/>
          <w:b/>
          <w:sz w:val="20"/>
          <w:szCs w:val="20"/>
        </w:rPr>
      </w:pPr>
      <w:r w:rsidRPr="00245E37">
        <w:rPr>
          <w:rFonts w:ascii="Arial" w:hAnsi="Arial" w:cs="Arial"/>
          <w:b/>
          <w:sz w:val="20"/>
          <w:szCs w:val="20"/>
        </w:rPr>
        <w:t>WYKAZ WYKONANYCH ROBÓT BUDOWLANYCH</w:t>
      </w:r>
    </w:p>
    <w:p w14:paraId="4001C294" w14:textId="77777777" w:rsidR="00E5286C" w:rsidRDefault="00245E37" w:rsidP="00E5286C">
      <w:pPr>
        <w:pStyle w:val="Tekstpodstawowy"/>
        <w:spacing w:after="240" w:line="264" w:lineRule="auto"/>
        <w:jc w:val="both"/>
        <w:rPr>
          <w:rFonts w:ascii="Arial" w:hAnsi="Arial" w:cs="Arial"/>
          <w:color w:val="000000" w:themeColor="text1"/>
          <w:sz w:val="20"/>
        </w:rPr>
      </w:pPr>
      <w:r w:rsidRPr="00245E37">
        <w:rPr>
          <w:rFonts w:ascii="Arial" w:hAnsi="Arial" w:cs="Arial"/>
          <w:b w:val="0"/>
          <w:sz w:val="20"/>
        </w:rPr>
        <w:t>Składając ofertę w postępowaniu o udzielenie zamówienia na wykonanie zadania pn.:</w:t>
      </w:r>
      <w:r w:rsidRPr="00245E37">
        <w:rPr>
          <w:rFonts w:ascii="Arial" w:hAnsi="Arial" w:cs="Arial"/>
          <w:bCs/>
          <w:i/>
          <w:sz w:val="20"/>
        </w:rPr>
        <w:t xml:space="preserve"> </w:t>
      </w:r>
      <w:r w:rsidR="00E5286C" w:rsidRPr="00C669F9">
        <w:rPr>
          <w:rFonts w:ascii="Arial" w:hAnsi="Arial" w:cs="Arial"/>
          <w:color w:val="000000" w:themeColor="text1"/>
          <w:sz w:val="20"/>
        </w:rPr>
        <w:t>WYMIANA STOLARKI OKIENNEJ w BUDYNKACH PWiK Sp. z o.o. w Olsztynie z podziałem na 2 zadania: ZADANIE I – w budynku hali filtrów SUW Karolin przy ul. Wiosennej w Olsztynie ZADANIE II – w budynku B na terenie bazy przy ul. Oficerskiej 16A w Olsztynie</w:t>
      </w:r>
      <w:r w:rsidR="00E5286C" w:rsidRPr="00C669F9">
        <w:rPr>
          <w:rFonts w:ascii="Arial" w:hAnsi="Arial" w:cs="Arial"/>
          <w:bCs/>
          <w:color w:val="000000" w:themeColor="text1"/>
          <w:sz w:val="20"/>
        </w:rPr>
        <w:t>;</w:t>
      </w:r>
      <w:r w:rsidR="00E5286C" w:rsidRPr="00C669F9">
        <w:rPr>
          <w:rFonts w:ascii="Arial" w:hAnsi="Arial" w:cs="Arial"/>
          <w:color w:val="000000" w:themeColor="text1"/>
          <w:sz w:val="20"/>
        </w:rPr>
        <w:t xml:space="preserve"> </w:t>
      </w:r>
      <w:r w:rsidR="00E5286C" w:rsidRPr="00E5286C">
        <w:rPr>
          <w:rFonts w:ascii="Arial" w:hAnsi="Arial" w:cs="Arial"/>
          <w:b w:val="0"/>
          <w:color w:val="000000" w:themeColor="text1"/>
          <w:sz w:val="20"/>
        </w:rPr>
        <w:t>nr postępowania</w:t>
      </w:r>
      <w:r w:rsidR="00E5286C" w:rsidRPr="00C669F9">
        <w:rPr>
          <w:rFonts w:ascii="Arial" w:hAnsi="Arial" w:cs="Arial"/>
          <w:bCs/>
          <w:color w:val="000000" w:themeColor="text1"/>
          <w:sz w:val="20"/>
        </w:rPr>
        <w:t xml:space="preserve"> </w:t>
      </w:r>
      <w:r w:rsidR="00E5286C" w:rsidRPr="00C669F9">
        <w:rPr>
          <w:rFonts w:ascii="Arial" w:hAnsi="Arial" w:cs="Arial"/>
          <w:color w:val="000000" w:themeColor="text1"/>
          <w:sz w:val="20"/>
        </w:rPr>
        <w:t>PZP.262.10.2026.RIR</w:t>
      </w:r>
    </w:p>
    <w:p w14:paraId="4C2EB6C7" w14:textId="4FF68965" w:rsidR="00245E37" w:rsidRPr="00E5286C" w:rsidRDefault="00245E37" w:rsidP="00E5286C">
      <w:pPr>
        <w:pStyle w:val="Tekstpodstawowy"/>
        <w:spacing w:after="120" w:line="312" w:lineRule="auto"/>
        <w:jc w:val="both"/>
        <w:rPr>
          <w:rFonts w:ascii="Arial" w:hAnsi="Arial" w:cs="Arial"/>
          <w:b w:val="0"/>
          <w:bCs/>
          <w:sz w:val="20"/>
        </w:rPr>
      </w:pPr>
      <w:r w:rsidRPr="00E5286C">
        <w:rPr>
          <w:rFonts w:ascii="Arial" w:hAnsi="Arial" w:cs="Arial"/>
          <w:b w:val="0"/>
          <w:bCs/>
          <w:sz w:val="20"/>
        </w:rPr>
        <w:t>OŚWIADCZAM, że w ciągu ostatnich 5 lat wykonałem zamówienie (roboty budowlane) o charakterze i przedmiocie technologicznym i złożoności porównywalnej z przedmiotem niniejszego zamówienia wymienione poniżej:</w:t>
      </w:r>
    </w:p>
    <w:tbl>
      <w:tblPr>
        <w:tblW w:w="92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347"/>
        <w:gridCol w:w="1842"/>
        <w:gridCol w:w="2410"/>
      </w:tblGrid>
      <w:tr w:rsidR="00245E37" w:rsidRPr="00245E37" w14:paraId="7A6BFE67" w14:textId="77777777" w:rsidTr="00E5286C">
        <w:trPr>
          <w:trHeight w:val="11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1CD7EB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944DA1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>Wykonane zamówienia</w:t>
            </w:r>
          </w:p>
          <w:p w14:paraId="3A72EB9C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color w:val="4472C4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 xml:space="preserve">- opis przedmiotu zamówienia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C59C82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>Wartość wykonanych zamówień netto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120316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>Nazwa i adres Inwestora</w:t>
            </w:r>
          </w:p>
          <w:p w14:paraId="730D575A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>oraz</w:t>
            </w:r>
          </w:p>
          <w:p w14:paraId="61DD1B45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>miejsce i termin realizacji</w:t>
            </w:r>
          </w:p>
        </w:tc>
      </w:tr>
      <w:tr w:rsidR="00245E37" w:rsidRPr="00245E37" w14:paraId="3991A510" w14:textId="77777777" w:rsidTr="00E5286C">
        <w:trPr>
          <w:trHeight w:val="964"/>
        </w:trPr>
        <w:tc>
          <w:tcPr>
            <w:tcW w:w="6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0BBB8B" w14:textId="77777777" w:rsidR="00245E37" w:rsidRPr="00245E37" w:rsidRDefault="00245E37" w:rsidP="00D22062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4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267C5F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7DF6D2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9382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245E37" w:rsidRPr="00245E37" w14:paraId="014F5078" w14:textId="77777777" w:rsidTr="00E5286C">
        <w:trPr>
          <w:trHeight w:val="964"/>
        </w:trPr>
        <w:tc>
          <w:tcPr>
            <w:tcW w:w="6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76318D" w14:textId="77777777" w:rsidR="00245E37" w:rsidRPr="00245E37" w:rsidRDefault="00245E37" w:rsidP="00D22062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4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57C6CB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7201AF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7694B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245E37" w:rsidRPr="00245E37" w14:paraId="0C27F491" w14:textId="77777777" w:rsidTr="00E5286C">
        <w:trPr>
          <w:trHeight w:val="964"/>
        </w:trPr>
        <w:tc>
          <w:tcPr>
            <w:tcW w:w="6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CEC690" w14:textId="77777777" w:rsidR="00245E37" w:rsidRPr="00245E37" w:rsidRDefault="00245E37" w:rsidP="00D22062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4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A45A47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28448A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A2771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245E37" w:rsidRPr="00245E37" w14:paraId="06915D07" w14:textId="77777777" w:rsidTr="00E5286C">
        <w:trPr>
          <w:trHeight w:val="964"/>
        </w:trPr>
        <w:tc>
          <w:tcPr>
            <w:tcW w:w="6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DE2255" w14:textId="77777777" w:rsidR="00245E37" w:rsidRPr="00245E37" w:rsidRDefault="00245E37" w:rsidP="00D22062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4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D817E8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19F108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079E7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E5286C" w:rsidRPr="00245E37" w14:paraId="36F31023" w14:textId="77777777" w:rsidTr="00E5286C">
        <w:trPr>
          <w:trHeight w:val="964"/>
        </w:trPr>
        <w:tc>
          <w:tcPr>
            <w:tcW w:w="6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A73975" w14:textId="77777777" w:rsidR="00E5286C" w:rsidRPr="00245E37" w:rsidRDefault="00E5286C" w:rsidP="00D22062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4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540595" w14:textId="77777777" w:rsidR="00E5286C" w:rsidRPr="00245E37" w:rsidRDefault="00E5286C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671B4B" w14:textId="77777777" w:rsidR="00E5286C" w:rsidRPr="00245E37" w:rsidRDefault="00E5286C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ED0F5" w14:textId="77777777" w:rsidR="00E5286C" w:rsidRPr="00245E37" w:rsidRDefault="00E5286C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E5286C" w:rsidRPr="00245E37" w14:paraId="624BB4D6" w14:textId="77777777" w:rsidTr="00E5286C">
        <w:trPr>
          <w:trHeight w:val="964"/>
        </w:trPr>
        <w:tc>
          <w:tcPr>
            <w:tcW w:w="6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BECCFB" w14:textId="77777777" w:rsidR="00E5286C" w:rsidRPr="00245E37" w:rsidRDefault="00E5286C" w:rsidP="00D22062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4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CA90DA" w14:textId="77777777" w:rsidR="00E5286C" w:rsidRPr="00245E37" w:rsidRDefault="00E5286C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23C29A" w14:textId="77777777" w:rsidR="00E5286C" w:rsidRPr="00245E37" w:rsidRDefault="00E5286C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6BC1" w14:textId="77777777" w:rsidR="00E5286C" w:rsidRPr="00245E37" w:rsidRDefault="00E5286C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14:paraId="11AA7B4F" w14:textId="77777777" w:rsidR="00245E37" w:rsidRPr="00245E37" w:rsidRDefault="00245E37" w:rsidP="00245E37">
      <w:pPr>
        <w:pStyle w:val="Tekstpodstawowy"/>
        <w:jc w:val="both"/>
        <w:rPr>
          <w:rFonts w:ascii="Arial" w:hAnsi="Arial" w:cs="Arial"/>
          <w:b w:val="0"/>
          <w:color w:val="FF0000"/>
          <w:sz w:val="20"/>
        </w:rPr>
      </w:pPr>
    </w:p>
    <w:p w14:paraId="54494E27" w14:textId="507CD85D" w:rsidR="00245E37" w:rsidRPr="00245E37" w:rsidRDefault="00245E37" w:rsidP="00D22062">
      <w:pPr>
        <w:widowControl w:val="0"/>
        <w:numPr>
          <w:ilvl w:val="0"/>
          <w:numId w:val="81"/>
        </w:numPr>
        <w:spacing w:after="120" w:line="312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45E37">
        <w:rPr>
          <w:rFonts w:ascii="Arial" w:hAnsi="Arial" w:cs="Arial"/>
          <w:b/>
          <w:sz w:val="20"/>
          <w:szCs w:val="20"/>
        </w:rPr>
        <w:t xml:space="preserve">Do wykazu dołączam </w:t>
      </w:r>
      <w:r w:rsidRPr="00245E37">
        <w:rPr>
          <w:rFonts w:ascii="Arial" w:hAnsi="Arial" w:cs="Arial"/>
          <w:sz w:val="20"/>
          <w:szCs w:val="20"/>
        </w:rPr>
        <w:t xml:space="preserve">dowody z których wynika, że te roboty budowlane zostały wykonane należycie, zgodnie z przepisami prawa budowlanego i prawidłowo ukończone — referencje lub inne dokumenty to potwierdzające. </w:t>
      </w:r>
    </w:p>
    <w:p w14:paraId="1A28A6C2" w14:textId="77777777" w:rsidR="00245E37" w:rsidRPr="007B0133" w:rsidRDefault="00245E37" w:rsidP="00E5286C">
      <w:pPr>
        <w:spacing w:after="0"/>
        <w:ind w:right="-142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</w:rPr>
        <w:t>…</w:t>
      </w:r>
      <w:r w:rsidRPr="007B0133">
        <w:rPr>
          <w:rFonts w:ascii="Arial" w:hAnsi="Arial" w:cs="Arial"/>
        </w:rPr>
        <w:t>....................................</w:t>
      </w:r>
      <w:r w:rsidRPr="007B0133">
        <w:rPr>
          <w:rFonts w:ascii="Arial" w:hAnsi="Arial" w:cs="Arial"/>
        </w:rPr>
        <w:tab/>
      </w:r>
      <w:r w:rsidRPr="007B0133">
        <w:rPr>
          <w:rFonts w:ascii="Arial" w:hAnsi="Arial" w:cs="Arial"/>
        </w:rPr>
        <w:tab/>
      </w:r>
      <w:r w:rsidRPr="007B0133">
        <w:rPr>
          <w:rFonts w:ascii="Arial" w:hAnsi="Arial" w:cs="Arial"/>
        </w:rPr>
        <w:tab/>
      </w:r>
      <w:r w:rsidRPr="007B0133">
        <w:rPr>
          <w:rFonts w:ascii="Arial" w:hAnsi="Arial" w:cs="Arial"/>
        </w:rPr>
        <w:tab/>
      </w:r>
      <w:r>
        <w:rPr>
          <w:rFonts w:ascii="Arial" w:hAnsi="Arial" w:cs="Arial"/>
        </w:rPr>
        <w:t>…</w:t>
      </w:r>
      <w:r w:rsidRPr="007B0133">
        <w:rPr>
          <w:rFonts w:ascii="Arial" w:hAnsi="Arial" w:cs="Arial"/>
        </w:rPr>
        <w:t>...............................................................</w:t>
      </w:r>
    </w:p>
    <w:p w14:paraId="24921D78" w14:textId="77777777" w:rsidR="00245E37" w:rsidRPr="007B0133" w:rsidRDefault="00245E37" w:rsidP="00245E37">
      <w:pPr>
        <w:spacing w:after="0"/>
        <w:ind w:right="-142" w:firstLine="709"/>
        <w:jc w:val="both"/>
        <w:rPr>
          <w:rFonts w:ascii="Arial" w:hAnsi="Arial" w:cs="Arial"/>
          <w:sz w:val="16"/>
          <w:szCs w:val="16"/>
        </w:rPr>
      </w:pPr>
      <w:r w:rsidRPr="007B0133">
        <w:rPr>
          <w:rFonts w:ascii="Arial" w:hAnsi="Arial" w:cs="Arial"/>
          <w:sz w:val="16"/>
        </w:rPr>
        <w:t xml:space="preserve">     (data)</w:t>
      </w:r>
      <w:r w:rsidRPr="007B0133">
        <w:rPr>
          <w:rFonts w:ascii="Arial" w:hAnsi="Arial" w:cs="Arial"/>
          <w:sz w:val="16"/>
        </w:rPr>
        <w:tab/>
      </w:r>
      <w:r w:rsidRPr="007B0133">
        <w:tab/>
      </w:r>
      <w:r w:rsidRPr="007B0133">
        <w:tab/>
        <w:t xml:space="preserve">    </w:t>
      </w:r>
      <w:r w:rsidRPr="007B0133">
        <w:tab/>
        <w:t xml:space="preserve">                                           </w:t>
      </w:r>
      <w:r w:rsidRPr="007B0133">
        <w:rPr>
          <w:rFonts w:ascii="Arial" w:hAnsi="Arial" w:cs="Arial"/>
          <w:sz w:val="16"/>
          <w:szCs w:val="16"/>
        </w:rPr>
        <w:t xml:space="preserve">(podpis osoby uprawnionej lub osób </w:t>
      </w:r>
    </w:p>
    <w:p w14:paraId="148158E4" w14:textId="77777777" w:rsidR="00245E37" w:rsidRDefault="00245E37" w:rsidP="00245E37">
      <w:pPr>
        <w:ind w:left="4956" w:right="-142" w:firstLine="708"/>
        <w:jc w:val="both"/>
        <w:rPr>
          <w:rFonts w:ascii="Arial" w:hAnsi="Arial" w:cs="Arial"/>
          <w:sz w:val="16"/>
          <w:szCs w:val="16"/>
        </w:rPr>
      </w:pPr>
      <w:r w:rsidRPr="007B0133">
        <w:rPr>
          <w:rFonts w:ascii="Arial" w:hAnsi="Arial" w:cs="Arial"/>
          <w:sz w:val="16"/>
          <w:szCs w:val="16"/>
        </w:rPr>
        <w:t>uprawnionych do reprezentacji wykonawcy)</w:t>
      </w:r>
    </w:p>
    <w:p w14:paraId="5D4A4B7F" w14:textId="77777777" w:rsidR="00245E37" w:rsidRPr="00245E37" w:rsidRDefault="00245E37" w:rsidP="00245E37">
      <w:pPr>
        <w:ind w:left="4956" w:right="-142" w:firstLine="708"/>
        <w:jc w:val="right"/>
        <w:rPr>
          <w:rFonts w:ascii="Arial" w:hAnsi="Arial" w:cs="Arial"/>
          <w:b/>
          <w:bCs/>
          <w:sz w:val="20"/>
          <w:szCs w:val="20"/>
        </w:rPr>
      </w:pPr>
      <w:r w:rsidRPr="00245E37">
        <w:rPr>
          <w:rFonts w:ascii="Arial" w:hAnsi="Arial" w:cs="Arial"/>
          <w:b/>
          <w:bCs/>
          <w:sz w:val="20"/>
          <w:szCs w:val="20"/>
        </w:rPr>
        <w:lastRenderedPageBreak/>
        <w:t>Załącznik Nr 5</w:t>
      </w:r>
    </w:p>
    <w:p w14:paraId="063F4120" w14:textId="77777777" w:rsidR="00245E37" w:rsidRPr="00245E37" w:rsidRDefault="00245E37" w:rsidP="00245E37">
      <w:pPr>
        <w:spacing w:after="100" w:line="360" w:lineRule="auto"/>
        <w:ind w:right="-142"/>
        <w:jc w:val="both"/>
        <w:rPr>
          <w:rFonts w:ascii="Arial" w:hAnsi="Arial" w:cs="Arial"/>
          <w:i/>
          <w:sz w:val="20"/>
          <w:szCs w:val="20"/>
        </w:rPr>
      </w:pPr>
      <w:r w:rsidRPr="00245E37">
        <w:rPr>
          <w:rFonts w:ascii="Arial" w:hAnsi="Arial" w:cs="Arial"/>
          <w:i/>
          <w:sz w:val="20"/>
          <w:szCs w:val="20"/>
        </w:rPr>
        <w:t>nazwa</w:t>
      </w:r>
      <w:r w:rsidRPr="00245E37">
        <w:rPr>
          <w:rFonts w:ascii="Arial" w:hAnsi="Arial" w:cs="Arial"/>
          <w:i/>
          <w:vanish/>
          <w:sz w:val="20"/>
          <w:szCs w:val="20"/>
        </w:rPr>
        <w:t>, siedzibę</w:t>
      </w:r>
      <w:r w:rsidRPr="00245E37">
        <w:rPr>
          <w:rFonts w:ascii="Arial" w:hAnsi="Arial" w:cs="Arial"/>
          <w:i/>
          <w:sz w:val="20"/>
          <w:szCs w:val="20"/>
        </w:rPr>
        <w:t xml:space="preserve"> i adres Wykonawcy / Wykonawców składających ofertę:</w:t>
      </w:r>
    </w:p>
    <w:p w14:paraId="43B21103" w14:textId="77777777" w:rsidR="00245E37" w:rsidRPr="00245E37" w:rsidRDefault="00245E37" w:rsidP="00245E37">
      <w:pPr>
        <w:spacing w:after="100" w:line="360" w:lineRule="auto"/>
        <w:ind w:right="-142"/>
        <w:jc w:val="both"/>
        <w:rPr>
          <w:rFonts w:ascii="Arial" w:hAnsi="Arial" w:cs="Arial"/>
          <w:sz w:val="20"/>
          <w:szCs w:val="20"/>
        </w:rPr>
      </w:pPr>
      <w:r w:rsidRPr="00245E37">
        <w:rPr>
          <w:rFonts w:ascii="Arial" w:hAnsi="Arial" w:cs="Arial"/>
          <w:sz w:val="20"/>
          <w:szCs w:val="20"/>
        </w:rPr>
        <w:t>….............................................................................................................</w:t>
      </w:r>
    </w:p>
    <w:p w14:paraId="21437642" w14:textId="77777777" w:rsidR="00245E37" w:rsidRPr="00245E37" w:rsidRDefault="00245E37" w:rsidP="00245E37">
      <w:pPr>
        <w:spacing w:after="100" w:line="360" w:lineRule="auto"/>
        <w:ind w:right="-142"/>
        <w:jc w:val="both"/>
        <w:rPr>
          <w:rFonts w:ascii="Arial" w:hAnsi="Arial" w:cs="Arial"/>
          <w:sz w:val="20"/>
          <w:szCs w:val="20"/>
        </w:rPr>
      </w:pPr>
      <w:r w:rsidRPr="00245E37">
        <w:rPr>
          <w:rFonts w:ascii="Arial" w:hAnsi="Arial" w:cs="Arial"/>
          <w:sz w:val="20"/>
          <w:szCs w:val="20"/>
        </w:rPr>
        <w:t>………………………………………………………………………………….</w:t>
      </w:r>
    </w:p>
    <w:p w14:paraId="47EBBA19" w14:textId="4031307E" w:rsidR="00245E37" w:rsidRPr="00245E37" w:rsidRDefault="00245E37" w:rsidP="00E5286C">
      <w:pPr>
        <w:spacing w:after="100" w:line="360" w:lineRule="auto"/>
        <w:ind w:right="-142"/>
        <w:jc w:val="both"/>
        <w:rPr>
          <w:rFonts w:ascii="Arial" w:hAnsi="Arial" w:cs="Arial"/>
          <w:sz w:val="20"/>
          <w:szCs w:val="20"/>
        </w:rPr>
      </w:pPr>
      <w:r w:rsidRPr="00245E37">
        <w:rPr>
          <w:rFonts w:ascii="Arial" w:hAnsi="Arial" w:cs="Arial"/>
          <w:sz w:val="20"/>
          <w:szCs w:val="20"/>
        </w:rPr>
        <w:t>….............................................................................................................</w:t>
      </w:r>
    </w:p>
    <w:p w14:paraId="394F3350" w14:textId="77777777" w:rsidR="00245E37" w:rsidRPr="00245E37" w:rsidRDefault="00245E37" w:rsidP="00E5286C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245E37">
        <w:rPr>
          <w:rFonts w:ascii="Arial" w:hAnsi="Arial" w:cs="Arial"/>
          <w:b/>
          <w:sz w:val="20"/>
          <w:szCs w:val="20"/>
        </w:rPr>
        <w:t xml:space="preserve">WYKAZ OSÓB </w:t>
      </w:r>
    </w:p>
    <w:p w14:paraId="2E7062EC" w14:textId="77777777" w:rsidR="00245E37" w:rsidRPr="00245E37" w:rsidRDefault="00245E37" w:rsidP="00245E37">
      <w:pPr>
        <w:ind w:right="-143"/>
        <w:jc w:val="center"/>
        <w:rPr>
          <w:rFonts w:ascii="Arial" w:hAnsi="Arial" w:cs="Arial"/>
          <w:sz w:val="20"/>
          <w:szCs w:val="20"/>
        </w:rPr>
      </w:pPr>
      <w:r w:rsidRPr="00245E37">
        <w:rPr>
          <w:rFonts w:ascii="Arial" w:hAnsi="Arial" w:cs="Arial"/>
          <w:sz w:val="20"/>
          <w:szCs w:val="20"/>
        </w:rPr>
        <w:t xml:space="preserve">PRZEWIDZIANYCH DO REALIZACJI ZAMÓWIENIA </w:t>
      </w:r>
    </w:p>
    <w:p w14:paraId="302888EC" w14:textId="1279C40F" w:rsidR="00245E37" w:rsidRPr="00245E37" w:rsidRDefault="00245E37" w:rsidP="00245E37">
      <w:pPr>
        <w:ind w:right="-143"/>
        <w:jc w:val="both"/>
        <w:rPr>
          <w:rFonts w:ascii="Arial" w:hAnsi="Arial" w:cs="Arial"/>
          <w:b/>
          <w:sz w:val="20"/>
          <w:szCs w:val="20"/>
        </w:rPr>
      </w:pPr>
      <w:r w:rsidRPr="00245E37">
        <w:rPr>
          <w:rFonts w:ascii="Arial" w:hAnsi="Arial" w:cs="Arial"/>
          <w:sz w:val="20"/>
          <w:szCs w:val="20"/>
        </w:rPr>
        <w:t>Składając ofertę w postępowaniu o udzielenie zamówienia na wykonanie zadania pn.:</w:t>
      </w:r>
      <w:r w:rsidRPr="00245E37">
        <w:rPr>
          <w:rFonts w:ascii="Arial" w:hAnsi="Arial" w:cs="Arial"/>
          <w:bCs/>
          <w:i/>
          <w:sz w:val="20"/>
          <w:szCs w:val="20"/>
        </w:rPr>
        <w:t xml:space="preserve"> </w:t>
      </w:r>
      <w:r w:rsidR="00E5286C" w:rsidRPr="00C669F9">
        <w:rPr>
          <w:rFonts w:ascii="Arial" w:hAnsi="Arial" w:cs="Arial"/>
          <w:b/>
          <w:color w:val="000000" w:themeColor="text1"/>
          <w:sz w:val="20"/>
        </w:rPr>
        <w:t>WYMIANA STOLARKI OKIENNEJ w BUDYNKACH PWiK Sp. z o.o. w Olsztynie z podziałem na 2 zadania: ZADANIE I – w budynku hali filtrów SUW Karolin przy ul. Wiosennej w Olsztynie ZADANIE II – w budynku B na terenie bazy przy ul. Oficerskiej 16A w Olsztynie</w:t>
      </w:r>
      <w:r w:rsidR="00E5286C" w:rsidRPr="00C669F9">
        <w:rPr>
          <w:rFonts w:ascii="Arial" w:hAnsi="Arial" w:cs="Arial"/>
          <w:bCs/>
          <w:color w:val="000000" w:themeColor="text1"/>
          <w:sz w:val="20"/>
        </w:rPr>
        <w:t>;</w:t>
      </w:r>
      <w:r w:rsidR="00E5286C" w:rsidRPr="00C669F9">
        <w:rPr>
          <w:rFonts w:ascii="Arial" w:hAnsi="Arial" w:cs="Arial"/>
          <w:b/>
          <w:color w:val="000000" w:themeColor="text1"/>
          <w:sz w:val="20"/>
        </w:rPr>
        <w:t xml:space="preserve"> </w:t>
      </w:r>
      <w:r w:rsidR="00E5286C" w:rsidRPr="00C669F9">
        <w:rPr>
          <w:rFonts w:ascii="Arial" w:hAnsi="Arial" w:cs="Arial"/>
          <w:bCs/>
          <w:color w:val="000000" w:themeColor="text1"/>
          <w:sz w:val="20"/>
        </w:rPr>
        <w:t xml:space="preserve">nr postępowania </w:t>
      </w:r>
      <w:r w:rsidR="00E5286C" w:rsidRPr="00C669F9">
        <w:rPr>
          <w:rFonts w:ascii="Arial" w:hAnsi="Arial" w:cs="Arial"/>
          <w:b/>
          <w:color w:val="000000" w:themeColor="text1"/>
          <w:sz w:val="20"/>
        </w:rPr>
        <w:t>PZP.262.10.2026.RIR</w:t>
      </w:r>
    </w:p>
    <w:p w14:paraId="1E1986B3" w14:textId="77777777" w:rsidR="00245E37" w:rsidRPr="00245E37" w:rsidRDefault="00245E37" w:rsidP="00245E37">
      <w:pPr>
        <w:tabs>
          <w:tab w:val="left" w:pos="709"/>
          <w:tab w:val="left" w:pos="1134"/>
          <w:tab w:val="left" w:pos="3540"/>
          <w:tab w:val="left" w:pos="4248"/>
          <w:tab w:val="left" w:pos="4956"/>
          <w:tab w:val="left" w:pos="5664"/>
          <w:tab w:val="left" w:pos="6372"/>
          <w:tab w:val="left" w:pos="7940"/>
          <w:tab w:val="right" w:pos="9072"/>
        </w:tabs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245E37">
        <w:rPr>
          <w:rFonts w:ascii="Arial" w:hAnsi="Arial" w:cs="Arial"/>
          <w:sz w:val="20"/>
          <w:szCs w:val="20"/>
        </w:rPr>
        <w:t>OŚWIADCZAM, że:</w:t>
      </w:r>
    </w:p>
    <w:p w14:paraId="54514702" w14:textId="77777777" w:rsidR="00245E37" w:rsidRPr="00245E37" w:rsidRDefault="00245E37" w:rsidP="00D22062">
      <w:pPr>
        <w:numPr>
          <w:ilvl w:val="0"/>
          <w:numId w:val="83"/>
        </w:numPr>
        <w:spacing w:after="0" w:line="30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45E37">
        <w:rPr>
          <w:rFonts w:ascii="Arial" w:hAnsi="Arial" w:cs="Arial"/>
          <w:sz w:val="20"/>
          <w:szCs w:val="20"/>
        </w:rPr>
        <w:t xml:space="preserve">Dysponuję odpowiednim potencjałem technicznym oraz osobami zdolnymi do wykonania przedmiotu zamówienia. </w:t>
      </w:r>
    </w:p>
    <w:p w14:paraId="4D1E0A97" w14:textId="2A87CD83" w:rsidR="00245E37" w:rsidRPr="00245E37" w:rsidRDefault="00245E37" w:rsidP="00D22062">
      <w:pPr>
        <w:numPr>
          <w:ilvl w:val="0"/>
          <w:numId w:val="83"/>
        </w:numPr>
        <w:spacing w:after="0" w:line="30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45E37">
        <w:rPr>
          <w:rFonts w:ascii="Arial" w:hAnsi="Arial" w:cs="Arial"/>
          <w:sz w:val="20"/>
          <w:szCs w:val="20"/>
        </w:rPr>
        <w:t>Poniżej wykaz osób, które będą uczestniczyć w wykonywaniu zamówienia, w szczególności odpowiedzialnych za kierowanie</w:t>
      </w:r>
      <w:r w:rsidR="00E5286C">
        <w:rPr>
          <w:rFonts w:ascii="Arial" w:hAnsi="Arial" w:cs="Arial"/>
          <w:sz w:val="20"/>
          <w:szCs w:val="20"/>
        </w:rPr>
        <w:t xml:space="preserve"> i nadzorowanie </w:t>
      </w:r>
      <w:r w:rsidRPr="00245E37">
        <w:rPr>
          <w:rFonts w:ascii="Arial" w:hAnsi="Arial" w:cs="Arial"/>
          <w:sz w:val="20"/>
          <w:szCs w:val="20"/>
        </w:rPr>
        <w:t xml:space="preserve">robotami. </w:t>
      </w:r>
    </w:p>
    <w:tbl>
      <w:tblPr>
        <w:tblW w:w="963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2340"/>
        <w:gridCol w:w="2630"/>
        <w:gridCol w:w="2160"/>
        <w:gridCol w:w="1891"/>
      </w:tblGrid>
      <w:tr w:rsidR="00245E37" w:rsidRPr="00245E37" w14:paraId="5A70DA78" w14:textId="77777777" w:rsidTr="0058300B">
        <w:trPr>
          <w:trHeight w:val="567"/>
        </w:trPr>
        <w:tc>
          <w:tcPr>
            <w:tcW w:w="6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4892E28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3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DBC6C33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6681" w:type="dxa"/>
            <w:gridSpan w:val="3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708FDF27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>Informacje dotyczące</w:t>
            </w:r>
          </w:p>
        </w:tc>
      </w:tr>
      <w:tr w:rsidR="00245E37" w:rsidRPr="00245E37" w14:paraId="75BD2246" w14:textId="77777777" w:rsidTr="0058300B">
        <w:trPr>
          <w:trHeight w:val="567"/>
        </w:trPr>
        <w:tc>
          <w:tcPr>
            <w:tcW w:w="6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A1ED0" w14:textId="77777777" w:rsidR="00245E37" w:rsidRPr="00245E37" w:rsidRDefault="00245E37" w:rsidP="00F21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CD6A6" w14:textId="77777777" w:rsidR="00245E37" w:rsidRPr="00245E37" w:rsidRDefault="00245E37" w:rsidP="00F21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5DCD809" w14:textId="6368011D" w:rsidR="00245E37" w:rsidRPr="00245E37" w:rsidRDefault="00E5286C" w:rsidP="00F21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="00245E37" w:rsidRPr="00245E37">
              <w:rPr>
                <w:rFonts w:ascii="Arial" w:hAnsi="Arial" w:cs="Arial"/>
                <w:sz w:val="20"/>
                <w:szCs w:val="20"/>
              </w:rPr>
              <w:t>oświadczenia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88472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>zakresu czynności</w:t>
            </w:r>
          </w:p>
        </w:tc>
        <w:tc>
          <w:tcPr>
            <w:tcW w:w="18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DE593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 xml:space="preserve">podstawy do dysponowania osobami </w:t>
            </w:r>
          </w:p>
        </w:tc>
      </w:tr>
      <w:tr w:rsidR="00245E37" w:rsidRPr="00245E37" w14:paraId="12F7218F" w14:textId="77777777" w:rsidTr="0058300B">
        <w:trPr>
          <w:trHeight w:val="1021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8CA84" w14:textId="77777777" w:rsidR="00245E37" w:rsidRPr="00245E37" w:rsidRDefault="00245E37" w:rsidP="00D22062">
            <w:pPr>
              <w:numPr>
                <w:ilvl w:val="0"/>
                <w:numId w:val="82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E2A27" w14:textId="77777777" w:rsidR="00245E37" w:rsidRPr="00245E37" w:rsidRDefault="00245E37" w:rsidP="00F21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C041248" w14:textId="77777777" w:rsidR="00245E37" w:rsidRPr="00245E37" w:rsidRDefault="00245E37" w:rsidP="00F21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0E27" w14:textId="77777777" w:rsidR="00245E37" w:rsidRPr="00245E37" w:rsidRDefault="00245E37" w:rsidP="00F21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1B845" w14:textId="77777777" w:rsidR="00245E37" w:rsidRPr="00245E37" w:rsidRDefault="00245E37" w:rsidP="00F21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E37" w:rsidRPr="00245E37" w14:paraId="6D1B95E7" w14:textId="77777777" w:rsidTr="0058300B">
        <w:trPr>
          <w:trHeight w:val="1021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F3368" w14:textId="77777777" w:rsidR="00245E37" w:rsidRPr="00245E37" w:rsidRDefault="00245E37" w:rsidP="00D22062">
            <w:pPr>
              <w:numPr>
                <w:ilvl w:val="0"/>
                <w:numId w:val="82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3E910" w14:textId="77777777" w:rsidR="00245E37" w:rsidRPr="00245E37" w:rsidRDefault="00245E37" w:rsidP="00F21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840BAD8" w14:textId="77777777" w:rsidR="00245E37" w:rsidRPr="00245E37" w:rsidRDefault="00245E37" w:rsidP="00F21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B481" w14:textId="77777777" w:rsidR="00245E37" w:rsidRPr="00245E37" w:rsidRDefault="00245E37" w:rsidP="00F21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59B81" w14:textId="77777777" w:rsidR="00245E37" w:rsidRPr="00245E37" w:rsidRDefault="00245E37" w:rsidP="00F21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E37" w:rsidRPr="00245E37" w14:paraId="39F7D83C" w14:textId="77777777" w:rsidTr="0058300B">
        <w:trPr>
          <w:trHeight w:val="1021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2AA4A" w14:textId="77777777" w:rsidR="00245E37" w:rsidRPr="00245E37" w:rsidRDefault="00245E37" w:rsidP="00D22062">
            <w:pPr>
              <w:numPr>
                <w:ilvl w:val="0"/>
                <w:numId w:val="82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BBDF6" w14:textId="77777777" w:rsidR="00245E37" w:rsidRPr="00245E37" w:rsidRDefault="00245E37" w:rsidP="00F21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693617B" w14:textId="77777777" w:rsidR="00245E37" w:rsidRPr="00245E37" w:rsidRDefault="00245E37" w:rsidP="00F21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F80B9" w14:textId="77777777" w:rsidR="00245E37" w:rsidRPr="00245E37" w:rsidRDefault="00245E37" w:rsidP="00F21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A3FA2" w14:textId="77777777" w:rsidR="00245E37" w:rsidRPr="00245E37" w:rsidRDefault="00245E37" w:rsidP="00F21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D196DD" w14:textId="5AF7322B" w:rsidR="00245E37" w:rsidRPr="00416F19" w:rsidRDefault="00245E37" w:rsidP="00D22062">
      <w:pPr>
        <w:pStyle w:val="Akapitzlist"/>
        <w:numPr>
          <w:ilvl w:val="0"/>
          <w:numId w:val="84"/>
        </w:numPr>
        <w:tabs>
          <w:tab w:val="clear" w:pos="454"/>
        </w:tabs>
        <w:spacing w:line="300" w:lineRule="auto"/>
        <w:ind w:left="284" w:right="-142"/>
        <w:jc w:val="both"/>
        <w:rPr>
          <w:rFonts w:ascii="Arial" w:hAnsi="Arial" w:cs="Arial"/>
          <w:color w:val="000000" w:themeColor="text1"/>
        </w:rPr>
      </w:pPr>
      <w:r w:rsidRPr="00416F19">
        <w:rPr>
          <w:rFonts w:ascii="Arial" w:hAnsi="Arial" w:cs="Arial"/>
          <w:color w:val="000000" w:themeColor="text1"/>
        </w:rPr>
        <w:t xml:space="preserve">Do wykazu należy dołączyć </w:t>
      </w:r>
      <w:r w:rsidRPr="00416F19">
        <w:rPr>
          <w:rFonts w:ascii="Arial" w:hAnsi="Arial" w:cs="Arial"/>
          <w:b/>
          <w:bCs/>
          <w:color w:val="000000" w:themeColor="text1"/>
        </w:rPr>
        <w:t xml:space="preserve">wykaz </w:t>
      </w:r>
      <w:r w:rsidR="00E5286C">
        <w:rPr>
          <w:rFonts w:ascii="Arial" w:hAnsi="Arial" w:cs="Arial"/>
          <w:b/>
          <w:bCs/>
          <w:color w:val="000000" w:themeColor="text1"/>
        </w:rPr>
        <w:t>nadzorowanych inwestycji</w:t>
      </w:r>
      <w:r w:rsidRPr="00416F19">
        <w:rPr>
          <w:rFonts w:ascii="Arial" w:hAnsi="Arial" w:cs="Arial"/>
          <w:b/>
          <w:bCs/>
          <w:color w:val="000000" w:themeColor="text1"/>
        </w:rPr>
        <w:t xml:space="preserve"> </w:t>
      </w:r>
      <w:r w:rsidRPr="00416F19">
        <w:rPr>
          <w:rFonts w:ascii="Arial" w:hAnsi="Arial" w:cs="Arial"/>
          <w:color w:val="000000" w:themeColor="text1"/>
        </w:rPr>
        <w:t>prz</w:t>
      </w:r>
      <w:r w:rsidR="00E5286C">
        <w:rPr>
          <w:rFonts w:ascii="Arial" w:hAnsi="Arial" w:cs="Arial"/>
          <w:color w:val="000000" w:themeColor="text1"/>
        </w:rPr>
        <w:t xml:space="preserve">ez osobę, która będzie kierowała i nadzorowania wykonanie robót </w:t>
      </w:r>
      <w:r w:rsidRPr="00416F19">
        <w:rPr>
          <w:rFonts w:ascii="Arial" w:hAnsi="Arial" w:cs="Arial"/>
          <w:color w:val="000000" w:themeColor="text1"/>
        </w:rPr>
        <w:t>potwierdzając</w:t>
      </w:r>
      <w:r w:rsidR="0058300B">
        <w:rPr>
          <w:rFonts w:ascii="Arial" w:hAnsi="Arial" w:cs="Arial"/>
          <w:color w:val="000000" w:themeColor="text1"/>
        </w:rPr>
        <w:t>y</w:t>
      </w:r>
      <w:r w:rsidRPr="00416F19">
        <w:rPr>
          <w:rFonts w:ascii="Arial" w:hAnsi="Arial" w:cs="Arial"/>
          <w:color w:val="000000" w:themeColor="text1"/>
        </w:rPr>
        <w:t xml:space="preserve"> minimum </w:t>
      </w:r>
      <w:r w:rsidR="00183A21">
        <w:rPr>
          <w:rFonts w:ascii="Arial" w:hAnsi="Arial" w:cs="Arial"/>
          <w:color w:val="000000" w:themeColor="text1"/>
        </w:rPr>
        <w:t>3</w:t>
      </w:r>
      <w:r w:rsidRPr="00416F19">
        <w:rPr>
          <w:rFonts w:ascii="Arial" w:hAnsi="Arial" w:cs="Arial"/>
          <w:color w:val="000000" w:themeColor="text1"/>
        </w:rPr>
        <w:t xml:space="preserve">-letnie doświadczenie w kierowaniu </w:t>
      </w:r>
      <w:r w:rsidR="00E5286C">
        <w:rPr>
          <w:rFonts w:ascii="Arial" w:hAnsi="Arial" w:cs="Arial"/>
          <w:color w:val="000000" w:themeColor="text1"/>
        </w:rPr>
        <w:t>i nadzorowaniu prac</w:t>
      </w:r>
      <w:r w:rsidR="00183A21">
        <w:rPr>
          <w:rFonts w:ascii="Arial" w:hAnsi="Arial" w:cs="Arial"/>
          <w:color w:val="000000" w:themeColor="text1"/>
        </w:rPr>
        <w:t xml:space="preserve">, </w:t>
      </w:r>
      <w:r w:rsidR="00E5286C">
        <w:rPr>
          <w:rFonts w:ascii="Arial" w:hAnsi="Arial" w:cs="Arial"/>
          <w:color w:val="000000" w:themeColor="text1"/>
        </w:rPr>
        <w:t>polegających na montażu stolarki okiennej</w:t>
      </w:r>
    </w:p>
    <w:p w14:paraId="0B11B581" w14:textId="77777777" w:rsidR="00245E37" w:rsidRDefault="00245E37" w:rsidP="00245E37">
      <w:pPr>
        <w:spacing w:line="300" w:lineRule="auto"/>
        <w:ind w:right="-142"/>
        <w:jc w:val="both"/>
        <w:rPr>
          <w:rFonts w:ascii="Arial" w:hAnsi="Arial" w:cs="Arial"/>
        </w:rPr>
      </w:pPr>
    </w:p>
    <w:p w14:paraId="49BA90D7" w14:textId="77777777" w:rsidR="00183A21" w:rsidRPr="00183A21" w:rsidRDefault="00183A21" w:rsidP="00245E37">
      <w:pPr>
        <w:spacing w:line="300" w:lineRule="auto"/>
        <w:ind w:right="-142"/>
        <w:jc w:val="both"/>
        <w:rPr>
          <w:rFonts w:ascii="Arial" w:hAnsi="Arial" w:cs="Arial"/>
          <w:sz w:val="8"/>
          <w:szCs w:val="8"/>
        </w:rPr>
      </w:pPr>
    </w:p>
    <w:p w14:paraId="413C4A11" w14:textId="77777777" w:rsidR="00245E37" w:rsidRPr="00E63E09" w:rsidRDefault="00245E37" w:rsidP="00183A21">
      <w:pPr>
        <w:spacing w:after="20"/>
        <w:ind w:right="-142"/>
        <w:jc w:val="both"/>
        <w:rPr>
          <w:rFonts w:ascii="Arial" w:hAnsi="Arial" w:cs="Arial"/>
        </w:rPr>
      </w:pPr>
      <w:r w:rsidRPr="0023449E">
        <w:rPr>
          <w:rFonts w:ascii="Arial" w:hAnsi="Arial" w:cs="Arial"/>
        </w:rPr>
        <w:t>.......................................</w:t>
      </w:r>
      <w:r w:rsidRPr="0023449E">
        <w:rPr>
          <w:rFonts w:ascii="Arial" w:hAnsi="Arial" w:cs="Arial"/>
        </w:rPr>
        <w:tab/>
      </w:r>
      <w:r w:rsidRPr="0023449E">
        <w:rPr>
          <w:rFonts w:ascii="Arial" w:hAnsi="Arial" w:cs="Arial"/>
        </w:rPr>
        <w:tab/>
      </w:r>
      <w:r w:rsidRPr="0023449E">
        <w:rPr>
          <w:rFonts w:ascii="Arial" w:hAnsi="Arial" w:cs="Arial"/>
        </w:rPr>
        <w:tab/>
      </w:r>
      <w:r w:rsidRPr="0023449E">
        <w:rPr>
          <w:rFonts w:ascii="Arial" w:hAnsi="Arial" w:cs="Arial"/>
        </w:rPr>
        <w:tab/>
        <w:t>..................................................................</w:t>
      </w:r>
    </w:p>
    <w:p w14:paraId="40F23BE0" w14:textId="77777777" w:rsidR="00245E37" w:rsidRDefault="00245E37" w:rsidP="00245E37">
      <w:pPr>
        <w:ind w:right="-142" w:firstLine="708"/>
        <w:jc w:val="both"/>
        <w:rPr>
          <w:rFonts w:ascii="Arial" w:hAnsi="Arial" w:cs="Arial"/>
          <w:sz w:val="16"/>
          <w:szCs w:val="16"/>
        </w:rPr>
      </w:pPr>
      <w:r w:rsidRPr="0023449E">
        <w:rPr>
          <w:rFonts w:ascii="Arial" w:hAnsi="Arial" w:cs="Arial"/>
          <w:sz w:val="16"/>
        </w:rPr>
        <w:t xml:space="preserve">     (data)</w:t>
      </w:r>
      <w:r w:rsidRPr="0023449E">
        <w:rPr>
          <w:rFonts w:ascii="Arial" w:hAnsi="Arial" w:cs="Arial"/>
          <w:sz w:val="16"/>
        </w:rPr>
        <w:tab/>
      </w:r>
      <w:r w:rsidRPr="0023449E">
        <w:tab/>
      </w:r>
      <w:r w:rsidRPr="0023449E">
        <w:tab/>
        <w:t xml:space="preserve">    </w:t>
      </w:r>
      <w:r w:rsidRPr="0023449E">
        <w:tab/>
      </w:r>
      <w:r>
        <w:tab/>
      </w:r>
      <w:r>
        <w:tab/>
      </w:r>
      <w:r w:rsidRPr="0023449E">
        <w:rPr>
          <w:rFonts w:ascii="Arial" w:hAnsi="Arial" w:cs="Arial"/>
          <w:sz w:val="16"/>
          <w:szCs w:val="16"/>
        </w:rPr>
        <w:t>(podpis osoby uprawnionej do reprezentacji wy</w:t>
      </w:r>
      <w:r>
        <w:rPr>
          <w:rFonts w:ascii="Arial" w:hAnsi="Arial" w:cs="Arial"/>
          <w:sz w:val="16"/>
          <w:szCs w:val="16"/>
        </w:rPr>
        <w:t>konawcy)</w:t>
      </w:r>
    </w:p>
    <w:p w14:paraId="0A9BC683" w14:textId="77777777" w:rsidR="00E5286C" w:rsidRDefault="00E5286C" w:rsidP="00245E37">
      <w:pPr>
        <w:ind w:right="-142" w:firstLine="708"/>
        <w:jc w:val="both"/>
        <w:rPr>
          <w:rFonts w:ascii="Arial" w:hAnsi="Arial" w:cs="Arial"/>
          <w:sz w:val="16"/>
          <w:szCs w:val="16"/>
        </w:rPr>
      </w:pPr>
    </w:p>
    <w:p w14:paraId="7A1A02E1" w14:textId="4B242028" w:rsidR="0034440B" w:rsidRDefault="0034440B" w:rsidP="00ED36B8">
      <w:pPr>
        <w:spacing w:after="40"/>
        <w:ind w:right="-142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sectPr w:rsidR="0034440B" w:rsidSect="00E721EA">
      <w:headerReference w:type="default" r:id="rId8"/>
      <w:footerReference w:type="even" r:id="rId9"/>
      <w:footerReference w:type="default" r:id="rId10"/>
      <w:pgSz w:w="11906" w:h="16838"/>
      <w:pgMar w:top="1417" w:right="1417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30295" w14:textId="77777777" w:rsidR="00713ED9" w:rsidRDefault="00713ED9">
      <w:pPr>
        <w:spacing w:after="0" w:line="240" w:lineRule="auto"/>
      </w:pPr>
      <w:r>
        <w:separator/>
      </w:r>
    </w:p>
  </w:endnote>
  <w:endnote w:type="continuationSeparator" w:id="0">
    <w:p w14:paraId="37529D32" w14:textId="77777777" w:rsidR="00713ED9" w:rsidRDefault="00713E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Equity 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9C590" w14:textId="77777777" w:rsidR="00F962EB" w:rsidRDefault="00F962EB" w:rsidP="00EC695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16D06F1" w14:textId="77777777" w:rsidR="00F962EB" w:rsidRDefault="00F962EB" w:rsidP="00EC695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CB220" w14:textId="77777777" w:rsidR="00F962EB" w:rsidRPr="002F1B49" w:rsidRDefault="00F962EB" w:rsidP="00EC695D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16"/>
      </w:rPr>
    </w:pPr>
    <w:r w:rsidRPr="002F1B49">
      <w:rPr>
        <w:rStyle w:val="Numerstrony"/>
        <w:rFonts w:ascii="Arial" w:hAnsi="Arial" w:cs="Arial"/>
        <w:sz w:val="16"/>
      </w:rPr>
      <w:fldChar w:fldCharType="begin"/>
    </w:r>
    <w:r w:rsidRPr="002F1B49">
      <w:rPr>
        <w:rStyle w:val="Numerstrony"/>
        <w:rFonts w:ascii="Arial" w:hAnsi="Arial" w:cs="Arial"/>
        <w:sz w:val="16"/>
      </w:rPr>
      <w:instrText xml:space="preserve">PAGE  </w:instrText>
    </w:r>
    <w:r w:rsidRPr="002F1B49">
      <w:rPr>
        <w:rStyle w:val="Numerstrony"/>
        <w:rFonts w:ascii="Arial" w:hAnsi="Arial" w:cs="Arial"/>
        <w:sz w:val="16"/>
      </w:rPr>
      <w:fldChar w:fldCharType="separate"/>
    </w:r>
    <w:r w:rsidR="00715B5D">
      <w:rPr>
        <w:rStyle w:val="Numerstrony"/>
        <w:rFonts w:ascii="Arial" w:hAnsi="Arial" w:cs="Arial"/>
        <w:noProof/>
        <w:sz w:val="16"/>
      </w:rPr>
      <w:t>26</w:t>
    </w:r>
    <w:r w:rsidRPr="002F1B49">
      <w:rPr>
        <w:rStyle w:val="Numerstrony"/>
        <w:rFonts w:ascii="Arial" w:hAnsi="Arial" w:cs="Arial"/>
        <w:sz w:val="16"/>
      </w:rPr>
      <w:fldChar w:fldCharType="end"/>
    </w:r>
    <w:r w:rsidRPr="002F1B49">
      <w:rPr>
        <w:rStyle w:val="Numerstrony"/>
        <w:rFonts w:ascii="Arial" w:hAnsi="Arial" w:cs="Arial"/>
        <w:sz w:val="16"/>
      </w:rPr>
      <w:t>-</w:t>
    </w:r>
    <w:r w:rsidRPr="002F1B49">
      <w:rPr>
        <w:rStyle w:val="Numerstrony"/>
        <w:rFonts w:ascii="Arial" w:hAnsi="Arial" w:cs="Arial"/>
        <w:sz w:val="16"/>
      </w:rPr>
      <w:fldChar w:fldCharType="begin"/>
    </w:r>
    <w:r w:rsidRPr="002F1B49">
      <w:rPr>
        <w:rStyle w:val="Numerstrony"/>
        <w:rFonts w:ascii="Arial" w:hAnsi="Arial" w:cs="Arial"/>
        <w:sz w:val="16"/>
      </w:rPr>
      <w:instrText xml:space="preserve"> NUMPAGES </w:instrText>
    </w:r>
    <w:r w:rsidRPr="002F1B49">
      <w:rPr>
        <w:rStyle w:val="Numerstrony"/>
        <w:rFonts w:ascii="Arial" w:hAnsi="Arial" w:cs="Arial"/>
        <w:sz w:val="16"/>
      </w:rPr>
      <w:fldChar w:fldCharType="separate"/>
    </w:r>
    <w:r w:rsidR="00715B5D">
      <w:rPr>
        <w:rStyle w:val="Numerstrony"/>
        <w:rFonts w:ascii="Arial" w:hAnsi="Arial" w:cs="Arial"/>
        <w:noProof/>
        <w:sz w:val="16"/>
      </w:rPr>
      <w:t>78</w:t>
    </w:r>
    <w:r w:rsidRPr="002F1B49">
      <w:rPr>
        <w:rStyle w:val="Numerstrony"/>
        <w:rFonts w:ascii="Arial" w:hAnsi="Arial" w:cs="Arial"/>
        <w:sz w:val="16"/>
      </w:rPr>
      <w:fldChar w:fldCharType="end"/>
    </w:r>
  </w:p>
  <w:tbl>
    <w:tblPr>
      <w:tblW w:w="0" w:type="auto"/>
      <w:tblLook w:val="04A0" w:firstRow="1" w:lastRow="0" w:firstColumn="1" w:lastColumn="0" w:noHBand="0" w:noVBand="1"/>
    </w:tblPr>
    <w:tblGrid>
      <w:gridCol w:w="4442"/>
      <w:gridCol w:w="4487"/>
    </w:tblGrid>
    <w:tr w:rsidR="00F962EB" w:rsidRPr="00267C09" w14:paraId="07B1FE62" w14:textId="77777777" w:rsidTr="00EC695D">
      <w:tc>
        <w:tcPr>
          <w:tcW w:w="4606" w:type="dxa"/>
        </w:tcPr>
        <w:p w14:paraId="0CCA4474" w14:textId="77777777" w:rsidR="00F962EB" w:rsidRPr="00267C09" w:rsidRDefault="00F962EB" w:rsidP="00EC695D">
          <w:pPr>
            <w:spacing w:before="60" w:after="60"/>
            <w:rPr>
              <w:rFonts w:ascii="Calibri" w:eastAsia="Calibri" w:hAnsi="Calibri"/>
            </w:rPr>
          </w:pPr>
        </w:p>
      </w:tc>
      <w:tc>
        <w:tcPr>
          <w:tcW w:w="4606" w:type="dxa"/>
        </w:tcPr>
        <w:p w14:paraId="46B0CCEA" w14:textId="77777777" w:rsidR="00F962EB" w:rsidRPr="00267C09" w:rsidRDefault="00F962EB" w:rsidP="00EC695D">
          <w:pPr>
            <w:tabs>
              <w:tab w:val="left" w:pos="1187"/>
            </w:tabs>
            <w:spacing w:before="60" w:after="60"/>
            <w:jc w:val="right"/>
            <w:rPr>
              <w:rFonts w:ascii="Calibri" w:eastAsia="Calibri" w:hAnsi="Calibri"/>
            </w:rPr>
          </w:pPr>
          <w:r w:rsidRPr="00267C09">
            <w:rPr>
              <w:rFonts w:ascii="Calibri" w:eastAsia="Calibri" w:hAnsi="Calibri"/>
            </w:rPr>
            <w:tab/>
          </w:r>
        </w:p>
      </w:tc>
    </w:tr>
  </w:tbl>
  <w:p w14:paraId="5278B31E" w14:textId="77777777" w:rsidR="00F962EB" w:rsidRDefault="00F962EB" w:rsidP="00EC695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0905E" w14:textId="77777777" w:rsidR="00713ED9" w:rsidRDefault="00713ED9">
      <w:pPr>
        <w:spacing w:after="0" w:line="240" w:lineRule="auto"/>
      </w:pPr>
      <w:r>
        <w:separator/>
      </w:r>
    </w:p>
  </w:footnote>
  <w:footnote w:type="continuationSeparator" w:id="0">
    <w:p w14:paraId="2AE80951" w14:textId="77777777" w:rsidR="00713ED9" w:rsidRDefault="00713ED9">
      <w:pPr>
        <w:spacing w:after="0" w:line="240" w:lineRule="auto"/>
      </w:pPr>
      <w:r>
        <w:continuationSeparator/>
      </w:r>
    </w:p>
  </w:footnote>
  <w:footnote w:id="1">
    <w:p w14:paraId="7BD794A3" w14:textId="77777777" w:rsidR="00C43797" w:rsidRPr="00C43797" w:rsidRDefault="00C43797" w:rsidP="00C43797">
      <w:pPr>
        <w:pStyle w:val="Tekstprzypisudolnego"/>
        <w:ind w:left="-284"/>
        <w:jc w:val="both"/>
        <w:rPr>
          <w:rFonts w:ascii="Arial" w:hAnsi="Arial" w:cs="Arial"/>
          <w:sz w:val="14"/>
          <w:szCs w:val="14"/>
        </w:rPr>
      </w:pPr>
      <w:r w:rsidRPr="00A81A02">
        <w:rPr>
          <w:rStyle w:val="Odwoanieprzypisudolnego"/>
          <w:rFonts w:ascii="Arial" w:hAnsi="Arial" w:cs="Arial"/>
          <w:sz w:val="15"/>
          <w:szCs w:val="15"/>
        </w:rPr>
        <w:footnoteRef/>
      </w:r>
      <w:r w:rsidRPr="00A81A02">
        <w:rPr>
          <w:rFonts w:ascii="Arial" w:hAnsi="Arial" w:cs="Arial"/>
          <w:sz w:val="15"/>
          <w:szCs w:val="15"/>
        </w:rPr>
        <w:t xml:space="preserve"> </w:t>
      </w:r>
      <w:r w:rsidRPr="00C43797">
        <w:rPr>
          <w:rFonts w:ascii="Arial" w:hAnsi="Arial" w:cs="Arial"/>
          <w:sz w:val="14"/>
          <w:szCs w:val="14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86E3637" w14:textId="77777777" w:rsidR="00C43797" w:rsidRPr="00C43797" w:rsidRDefault="00C43797" w:rsidP="00D22062">
      <w:pPr>
        <w:pStyle w:val="Tekstprzypisudolnego"/>
        <w:numPr>
          <w:ilvl w:val="0"/>
          <w:numId w:val="45"/>
        </w:numPr>
        <w:ind w:left="284" w:hanging="426"/>
        <w:rPr>
          <w:rFonts w:ascii="Arial" w:hAnsi="Arial" w:cs="Arial"/>
          <w:sz w:val="14"/>
          <w:szCs w:val="14"/>
        </w:rPr>
      </w:pPr>
      <w:r w:rsidRPr="00C43797">
        <w:rPr>
          <w:rFonts w:ascii="Arial" w:hAnsi="Arial" w:cs="Arial"/>
          <w:sz w:val="14"/>
          <w:szCs w:val="14"/>
        </w:rPr>
        <w:t>obywateli rosyjskich lub osób fizycznych lub prawnych, podmiotów lub organów z siedzibą w Rosji;</w:t>
      </w:r>
    </w:p>
    <w:p w14:paraId="57229F57" w14:textId="77777777" w:rsidR="00C43797" w:rsidRPr="00C43797" w:rsidRDefault="00C43797" w:rsidP="00D22062">
      <w:pPr>
        <w:pStyle w:val="Tekstprzypisudolnego"/>
        <w:numPr>
          <w:ilvl w:val="0"/>
          <w:numId w:val="45"/>
        </w:numPr>
        <w:ind w:left="284" w:hanging="426"/>
        <w:rPr>
          <w:rFonts w:ascii="Arial" w:hAnsi="Arial" w:cs="Arial"/>
          <w:sz w:val="14"/>
          <w:szCs w:val="14"/>
        </w:rPr>
      </w:pPr>
      <w:bookmarkStart w:id="10" w:name="_Hlk102557314"/>
      <w:r w:rsidRPr="00C43797">
        <w:rPr>
          <w:rFonts w:ascii="Arial" w:hAnsi="Arial" w:cs="Arial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  <w:bookmarkEnd w:id="10"/>
    </w:p>
    <w:p w14:paraId="6647B1C2" w14:textId="77777777" w:rsidR="00C43797" w:rsidRPr="00C43797" w:rsidRDefault="00C43797" w:rsidP="00D22062">
      <w:pPr>
        <w:pStyle w:val="Tekstprzypisudolnego"/>
        <w:numPr>
          <w:ilvl w:val="0"/>
          <w:numId w:val="45"/>
        </w:numPr>
        <w:ind w:left="284" w:hanging="426"/>
        <w:rPr>
          <w:rFonts w:ascii="Arial" w:hAnsi="Arial" w:cs="Arial"/>
          <w:sz w:val="14"/>
          <w:szCs w:val="14"/>
        </w:rPr>
      </w:pPr>
      <w:r w:rsidRPr="00C43797">
        <w:rPr>
          <w:rFonts w:ascii="Arial" w:hAnsi="Arial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677B418E" w14:textId="77777777" w:rsidR="00C43797" w:rsidRPr="00C43797" w:rsidRDefault="00C43797" w:rsidP="00C43797">
      <w:pPr>
        <w:pStyle w:val="Tekstprzypisudolnego"/>
        <w:ind w:left="-284"/>
        <w:jc w:val="both"/>
        <w:rPr>
          <w:rFonts w:ascii="Arial" w:hAnsi="Arial" w:cs="Arial"/>
          <w:sz w:val="14"/>
          <w:szCs w:val="14"/>
        </w:rPr>
      </w:pPr>
      <w:r w:rsidRPr="00C43797">
        <w:rPr>
          <w:rFonts w:ascii="Arial" w:hAnsi="Arial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7E8EDBDE" w14:textId="77777777" w:rsidR="00C43797" w:rsidRPr="00C43797" w:rsidRDefault="00C43797" w:rsidP="00C43797">
      <w:pPr>
        <w:spacing w:after="0"/>
        <w:ind w:left="-284"/>
        <w:jc w:val="both"/>
        <w:rPr>
          <w:rFonts w:ascii="Arial" w:hAnsi="Arial" w:cs="Arial"/>
          <w:color w:val="222222"/>
          <w:sz w:val="14"/>
          <w:szCs w:val="14"/>
        </w:rPr>
      </w:pPr>
      <w:r w:rsidRPr="00C43797">
        <w:rPr>
          <w:rStyle w:val="Odwoanieprzypisudolnego"/>
          <w:rFonts w:ascii="Arial" w:hAnsi="Arial" w:cs="Arial"/>
          <w:sz w:val="14"/>
          <w:szCs w:val="14"/>
        </w:rPr>
        <w:footnoteRef/>
      </w:r>
      <w:r w:rsidRPr="00C43797">
        <w:rPr>
          <w:rFonts w:ascii="Arial" w:hAnsi="Arial" w:cs="Arial"/>
          <w:sz w:val="14"/>
          <w:szCs w:val="14"/>
        </w:rPr>
        <w:t xml:space="preserve"> </w:t>
      </w:r>
      <w:r w:rsidRPr="00C43797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C43797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 w:rsidRPr="00C43797">
        <w:rPr>
          <w:rFonts w:ascii="Arial" w:hAnsi="Arial" w:cs="Arial"/>
          <w:color w:val="222222"/>
          <w:sz w:val="14"/>
          <w:szCs w:val="14"/>
        </w:rPr>
        <w:t>z postępowania o udzielenie zamówienia publicznego lub konkursu prowadzonego na podstawie ustawy Pzp wyklucza się:</w:t>
      </w:r>
    </w:p>
    <w:p w14:paraId="73BD1B49" w14:textId="793120DB" w:rsidR="00C43797" w:rsidRPr="00C43797" w:rsidRDefault="00C43797" w:rsidP="00C43797">
      <w:pPr>
        <w:spacing w:after="40"/>
        <w:ind w:left="-284"/>
        <w:jc w:val="both"/>
        <w:rPr>
          <w:rFonts w:ascii="Arial" w:hAnsi="Arial" w:cs="Arial"/>
          <w:color w:val="222222"/>
          <w:sz w:val="15"/>
          <w:szCs w:val="15"/>
        </w:rPr>
      </w:pPr>
      <w:r w:rsidRPr="00C43797">
        <w:rPr>
          <w:rFonts w:ascii="Arial" w:hAnsi="Arial"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 2) wykonawcę oraz uczestnika konkursu, którego beneficjentem rzeczywistym w rozumieniu ustawy z dnia 1 marca 2018 r. o przeciwdziałaniu praniu pieniędzy oraz finansowaniu terroryzmu (Dz. U. z 2025 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ustawy;3) wykonawcę oraz uczestnika konkursu, którego jednostką dominującą w rozumieniu art. 3 ust. 1 pkt 37 ustawy z dnia 29 września 1994 r. o rachunkowości (Dz. U. z 2023 r. poz. 120), jest podmiot wymieniony w wykazach określonych w rozporządzeniu 765/2006 i rozporządzeniu 269/2014 albo wpisany na listę lub będący taką jednostką dominującą od dnia</w:t>
      </w:r>
      <w:r w:rsidRPr="00A81A02">
        <w:rPr>
          <w:rFonts w:ascii="Arial" w:hAnsi="Arial" w:cs="Arial"/>
          <w:color w:val="222222"/>
          <w:sz w:val="15"/>
          <w:szCs w:val="15"/>
        </w:rPr>
        <w:t xml:space="preserve">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F8366" w14:textId="77777777" w:rsidR="00F962EB" w:rsidRDefault="00F962EB" w:rsidP="00EC695D">
    <w:pPr>
      <w:pStyle w:val="Nagwek"/>
    </w:pPr>
  </w:p>
  <w:tbl>
    <w:tblPr>
      <w:tblW w:w="954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533"/>
      <w:gridCol w:w="4767"/>
      <w:gridCol w:w="2340"/>
      <w:gridCol w:w="900"/>
    </w:tblGrid>
    <w:tr w:rsidR="00F962EB" w:rsidRPr="00B15261" w14:paraId="4D8828F2" w14:textId="77777777" w:rsidTr="009466CC">
      <w:trPr>
        <w:trHeight w:val="353"/>
        <w:jc w:val="center"/>
      </w:trPr>
      <w:tc>
        <w:tcPr>
          <w:tcW w:w="1533" w:type="dxa"/>
          <w:vMerge w:val="restart"/>
          <w:vAlign w:val="center"/>
        </w:tcPr>
        <w:p w14:paraId="53A0B001" w14:textId="46E3E561" w:rsidR="00F962EB" w:rsidRPr="00B15261" w:rsidRDefault="00F962EB" w:rsidP="00EC695D">
          <w:pPr>
            <w:jc w:val="center"/>
            <w:rPr>
              <w:b/>
              <w:sz w:val="18"/>
              <w:szCs w:val="32"/>
            </w:rPr>
          </w:pPr>
          <w:r w:rsidRPr="00B15261">
            <w:rPr>
              <w:noProof/>
              <w:sz w:val="18"/>
              <w:lang w:eastAsia="pl-PL"/>
            </w:rPr>
            <w:drawing>
              <wp:inline distT="0" distB="0" distL="0" distR="0" wp14:anchorId="64C71362" wp14:editId="496F1E22">
                <wp:extent cx="861060" cy="403860"/>
                <wp:effectExtent l="0" t="0" r="0" b="0"/>
                <wp:docPr id="483663941" name="Obraz 48366394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1060" cy="403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67" w:type="dxa"/>
          <w:vAlign w:val="center"/>
        </w:tcPr>
        <w:p w14:paraId="568CE8EF" w14:textId="77777777" w:rsidR="00F962EB" w:rsidRPr="00F518AC" w:rsidRDefault="00F962EB" w:rsidP="009466CC">
          <w:pPr>
            <w:spacing w:after="0" w:line="276" w:lineRule="auto"/>
            <w:jc w:val="center"/>
            <w:rPr>
              <w:rFonts w:ascii="Arial" w:hAnsi="Arial" w:cs="Arial"/>
              <w:sz w:val="16"/>
              <w:szCs w:val="28"/>
            </w:rPr>
          </w:pPr>
          <w:r w:rsidRPr="00F518AC">
            <w:rPr>
              <w:rFonts w:ascii="Arial" w:hAnsi="Arial" w:cs="Arial"/>
              <w:sz w:val="16"/>
              <w:szCs w:val="28"/>
            </w:rPr>
            <w:t>DRUK ZSZ</w:t>
          </w:r>
        </w:p>
      </w:tc>
      <w:tc>
        <w:tcPr>
          <w:tcW w:w="2340" w:type="dxa"/>
          <w:vAlign w:val="center"/>
        </w:tcPr>
        <w:p w14:paraId="76D0F91B" w14:textId="22B42D93" w:rsidR="00F962EB" w:rsidRPr="00F518AC" w:rsidRDefault="00F962EB" w:rsidP="009466CC">
          <w:pPr>
            <w:spacing w:after="0" w:line="276" w:lineRule="auto"/>
            <w:jc w:val="center"/>
            <w:rPr>
              <w:rFonts w:ascii="Arial" w:hAnsi="Arial" w:cs="Arial"/>
              <w:sz w:val="16"/>
              <w:szCs w:val="28"/>
            </w:rPr>
          </w:pPr>
          <w:r>
            <w:rPr>
              <w:rFonts w:ascii="Arial" w:hAnsi="Arial" w:cs="Arial"/>
              <w:sz w:val="16"/>
              <w:szCs w:val="28"/>
            </w:rPr>
            <w:t>D.</w:t>
          </w:r>
          <w:r w:rsidRPr="00F518AC">
            <w:rPr>
              <w:rFonts w:ascii="Arial" w:hAnsi="Arial" w:cs="Arial"/>
              <w:sz w:val="16"/>
              <w:szCs w:val="28"/>
            </w:rPr>
            <w:t>21</w:t>
          </w:r>
        </w:p>
      </w:tc>
      <w:tc>
        <w:tcPr>
          <w:tcW w:w="900" w:type="dxa"/>
          <w:vMerge w:val="restart"/>
        </w:tcPr>
        <w:p w14:paraId="49F16A4F" w14:textId="79AB15F9" w:rsidR="00F962EB" w:rsidRPr="00B15261" w:rsidRDefault="00F962EB" w:rsidP="00EC695D">
          <w:pPr>
            <w:rPr>
              <w:b/>
              <w:sz w:val="18"/>
              <w:szCs w:val="32"/>
            </w:rPr>
          </w:pPr>
          <w:r w:rsidRPr="00B15261">
            <w:rPr>
              <w:b/>
              <w:noProof/>
              <w:sz w:val="18"/>
              <w:szCs w:val="32"/>
              <w:lang w:eastAsia="pl-PL"/>
            </w:rPr>
            <w:drawing>
              <wp:anchor distT="0" distB="0" distL="114300" distR="114300" simplePos="0" relativeHeight="251659264" behindDoc="1" locked="0" layoutInCell="1" allowOverlap="1" wp14:anchorId="305FC2F6" wp14:editId="718796A4">
                <wp:simplePos x="0" y="0"/>
                <wp:positionH relativeFrom="column">
                  <wp:align>center</wp:align>
                </wp:positionH>
                <wp:positionV relativeFrom="paragraph">
                  <wp:posOffset>10795</wp:posOffset>
                </wp:positionV>
                <wp:extent cx="396240" cy="457200"/>
                <wp:effectExtent l="0" t="0" r="3810" b="0"/>
                <wp:wrapNone/>
                <wp:docPr id="1933428491" name="Obraz 193342849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624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F962EB" w:rsidRPr="00B15261" w14:paraId="48810CA1" w14:textId="77777777" w:rsidTr="009466CC">
      <w:trPr>
        <w:trHeight w:val="419"/>
        <w:jc w:val="center"/>
      </w:trPr>
      <w:tc>
        <w:tcPr>
          <w:tcW w:w="1533" w:type="dxa"/>
          <w:vMerge/>
        </w:tcPr>
        <w:p w14:paraId="7B97BA5B" w14:textId="77777777" w:rsidR="00F962EB" w:rsidRPr="00B15261" w:rsidRDefault="00F962EB" w:rsidP="00EC695D">
          <w:pPr>
            <w:rPr>
              <w:b/>
              <w:sz w:val="18"/>
              <w:szCs w:val="32"/>
            </w:rPr>
          </w:pPr>
        </w:p>
      </w:tc>
      <w:tc>
        <w:tcPr>
          <w:tcW w:w="4767" w:type="dxa"/>
          <w:vAlign w:val="center"/>
        </w:tcPr>
        <w:p w14:paraId="06D52B39" w14:textId="1E9C9C5E" w:rsidR="00F962EB" w:rsidRPr="00F518AC" w:rsidRDefault="00F962EB" w:rsidP="009466CC">
          <w:pPr>
            <w:spacing w:after="0" w:line="276" w:lineRule="auto"/>
            <w:jc w:val="center"/>
            <w:rPr>
              <w:rFonts w:ascii="Arial" w:hAnsi="Arial" w:cs="Arial"/>
              <w:sz w:val="16"/>
              <w:szCs w:val="24"/>
            </w:rPr>
          </w:pPr>
          <w:r w:rsidRPr="00F518AC">
            <w:rPr>
              <w:rFonts w:ascii="Arial" w:hAnsi="Arial" w:cs="Arial"/>
              <w:sz w:val="16"/>
              <w:szCs w:val="24"/>
            </w:rPr>
            <w:t>SPECYFIKACJA WARUNKÓW ZAMÓWIENIA</w:t>
          </w:r>
        </w:p>
      </w:tc>
      <w:tc>
        <w:tcPr>
          <w:tcW w:w="2340" w:type="dxa"/>
          <w:vAlign w:val="center"/>
        </w:tcPr>
        <w:p w14:paraId="3AE7EE6B" w14:textId="1C1D3DA7" w:rsidR="00F962EB" w:rsidRPr="00301F63" w:rsidRDefault="00F962EB" w:rsidP="00C474E0">
          <w:pPr>
            <w:spacing w:after="0" w:line="276" w:lineRule="auto"/>
            <w:jc w:val="center"/>
            <w:rPr>
              <w:rFonts w:ascii="Arial" w:hAnsi="Arial" w:cs="Arial"/>
              <w:b/>
              <w:sz w:val="16"/>
              <w:szCs w:val="24"/>
            </w:rPr>
          </w:pPr>
          <w:r w:rsidRPr="003C13C8">
            <w:rPr>
              <w:rFonts w:ascii="Arial" w:hAnsi="Arial" w:cs="Arial"/>
              <w:b/>
              <w:sz w:val="20"/>
              <w:szCs w:val="24"/>
            </w:rPr>
            <w:t>PZP.262.</w:t>
          </w:r>
          <w:r w:rsidR="00FB728D">
            <w:rPr>
              <w:rFonts w:ascii="Arial" w:hAnsi="Arial" w:cs="Arial"/>
              <w:b/>
              <w:sz w:val="20"/>
              <w:szCs w:val="24"/>
            </w:rPr>
            <w:t>10</w:t>
          </w:r>
          <w:r w:rsidRPr="003C13C8">
            <w:rPr>
              <w:rFonts w:ascii="Arial" w:hAnsi="Arial" w:cs="Arial"/>
              <w:b/>
              <w:sz w:val="20"/>
              <w:szCs w:val="24"/>
            </w:rPr>
            <w:t>.202</w:t>
          </w:r>
          <w:r w:rsidR="00153D84">
            <w:rPr>
              <w:rFonts w:ascii="Arial" w:hAnsi="Arial" w:cs="Arial"/>
              <w:b/>
              <w:sz w:val="20"/>
              <w:szCs w:val="24"/>
            </w:rPr>
            <w:t>6</w:t>
          </w:r>
          <w:r w:rsidRPr="003C13C8">
            <w:rPr>
              <w:rFonts w:ascii="Arial" w:hAnsi="Arial" w:cs="Arial"/>
              <w:b/>
              <w:sz w:val="20"/>
              <w:szCs w:val="24"/>
            </w:rPr>
            <w:t>.</w:t>
          </w:r>
          <w:r w:rsidR="00261822">
            <w:rPr>
              <w:rFonts w:ascii="Arial" w:hAnsi="Arial" w:cs="Arial"/>
              <w:b/>
              <w:sz w:val="20"/>
              <w:szCs w:val="24"/>
            </w:rPr>
            <w:t>RIR</w:t>
          </w:r>
        </w:p>
      </w:tc>
      <w:tc>
        <w:tcPr>
          <w:tcW w:w="900" w:type="dxa"/>
          <w:vMerge/>
        </w:tcPr>
        <w:p w14:paraId="6EB24800" w14:textId="77777777" w:rsidR="00F962EB" w:rsidRPr="00B15261" w:rsidRDefault="00F962EB" w:rsidP="00EC695D">
          <w:pPr>
            <w:rPr>
              <w:b/>
              <w:sz w:val="18"/>
              <w:szCs w:val="32"/>
            </w:rPr>
          </w:pPr>
        </w:p>
      </w:tc>
    </w:tr>
  </w:tbl>
  <w:p w14:paraId="1B8229D0" w14:textId="77777777" w:rsidR="00F962EB" w:rsidRDefault="00F962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7C270A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1EDE9ED8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 w15:restartNumberingAfterBreak="0">
    <w:nsid w:val="00000003"/>
    <w:multiLevelType w:val="multilevel"/>
    <w:tmpl w:val="00000003"/>
    <w:name w:val="WW8Num4"/>
    <w:lvl w:ilvl="0">
      <w:start w:val="4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110"/>
        </w:tabs>
        <w:ind w:left="111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50"/>
        </w:tabs>
        <w:ind w:left="165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3" w15:restartNumberingAfterBreak="0">
    <w:nsid w:val="00000004"/>
    <w:multiLevelType w:val="multilevel"/>
    <w:tmpl w:val="5EBE1350"/>
    <w:name w:val="WW8Num5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4" w15:restartNumberingAfterBreak="0">
    <w:nsid w:val="00000005"/>
    <w:multiLevelType w:val="singleLevel"/>
    <w:tmpl w:val="04150017"/>
    <w:name w:val="WW8Num134"/>
    <w:lvl w:ilvl="0">
      <w:start w:val="1"/>
      <w:numFmt w:val="lowerLetter"/>
      <w:lvlText w:val="%1)"/>
      <w:lvlJc w:val="left"/>
      <w:pPr>
        <w:ind w:left="1004" w:hanging="360"/>
      </w:p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</w:abstractNum>
  <w:abstractNum w:abstractNumId="6" w15:restartNumberingAfterBreak="0">
    <w:nsid w:val="00000007"/>
    <w:multiLevelType w:val="multilevel"/>
    <w:tmpl w:val="00000007"/>
    <w:name w:val="WW8Num8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 w15:restartNumberingAfterBreak="0">
    <w:nsid w:val="00000008"/>
    <w:multiLevelType w:val="multilevel"/>
    <w:tmpl w:val="0CEAD61C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00000009"/>
    <w:multiLevelType w:val="multilevel"/>
    <w:tmpl w:val="4FDE4D98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9" w15:restartNumberingAfterBreak="0">
    <w:nsid w:val="0000000B"/>
    <w:multiLevelType w:val="multilevel"/>
    <w:tmpl w:val="0000000B"/>
    <w:name w:val="WW8Num1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C"/>
    <w:multiLevelType w:val="multilevel"/>
    <w:tmpl w:val="A0BCEB00"/>
    <w:name w:val="WW8Num13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0000000D"/>
    <w:multiLevelType w:val="multilevel"/>
    <w:tmpl w:val="0000000D"/>
    <w:name w:val="WW8Num14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48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2" w15:restartNumberingAfterBreak="0">
    <w:nsid w:val="0000000F"/>
    <w:multiLevelType w:val="singleLevel"/>
    <w:tmpl w:val="0000000F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3" w15:restartNumberingAfterBreak="0">
    <w:nsid w:val="00000021"/>
    <w:multiLevelType w:val="singleLevel"/>
    <w:tmpl w:val="CE9E18F0"/>
    <w:name w:val="WW8Num33"/>
    <w:lvl w:ilvl="0">
      <w:start w:val="2"/>
      <w:numFmt w:val="decimal"/>
      <w:lvlText w:val="%1."/>
      <w:lvlJc w:val="left"/>
      <w:pPr>
        <w:tabs>
          <w:tab w:val="num" w:pos="708"/>
        </w:tabs>
        <w:ind w:left="2340" w:hanging="360"/>
      </w:pPr>
      <w:rPr>
        <w:b/>
        <w:bCs/>
      </w:rPr>
    </w:lvl>
  </w:abstractNum>
  <w:abstractNum w:abstractNumId="14" w15:restartNumberingAfterBreak="0">
    <w:nsid w:val="00000022"/>
    <w:multiLevelType w:val="multilevel"/>
    <w:tmpl w:val="9CA2905A"/>
    <w:name w:val="WW8Num34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b/>
        <w:i/>
        <w:sz w:val="20"/>
        <w:szCs w:val="22"/>
      </w:rPr>
    </w:lvl>
    <w:lvl w:ilvl="1">
      <w:start w:val="4"/>
      <w:numFmt w:val="decimal"/>
      <w:lvlText w:val="%1.%2"/>
      <w:lvlJc w:val="left"/>
      <w:pPr>
        <w:tabs>
          <w:tab w:val="num" w:pos="405"/>
        </w:tabs>
        <w:ind w:left="405" w:hanging="405"/>
      </w:pPr>
      <w:rPr>
        <w:b/>
        <w:i/>
        <w:sz w:val="22"/>
        <w:szCs w:val="22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  <w:i/>
        <w:sz w:val="20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b/>
        <w:i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b/>
        <w:i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b/>
        <w:i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b/>
        <w:i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b/>
        <w:i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b/>
        <w:i/>
        <w:sz w:val="22"/>
        <w:szCs w:val="22"/>
      </w:rPr>
    </w:lvl>
  </w:abstractNum>
  <w:abstractNum w:abstractNumId="15" w15:restartNumberingAfterBreak="0">
    <w:nsid w:val="0000002A"/>
    <w:multiLevelType w:val="multilevel"/>
    <w:tmpl w:val="0000002A"/>
    <w:name w:val="WW8Num42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/>
        <w:iCs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6" w15:restartNumberingAfterBreak="0">
    <w:nsid w:val="0000002D"/>
    <w:multiLevelType w:val="singleLevel"/>
    <w:tmpl w:val="6C92812C"/>
    <w:name w:val="WW8Num4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2"/>
      </w:rPr>
    </w:lvl>
  </w:abstractNum>
  <w:abstractNum w:abstractNumId="17" w15:restartNumberingAfterBreak="0">
    <w:nsid w:val="0000002F"/>
    <w:multiLevelType w:val="singleLevel"/>
    <w:tmpl w:val="0000002F"/>
    <w:name w:val="WW8Num47"/>
    <w:lvl w:ilvl="0">
      <w:numFmt w:val="bullet"/>
      <w:lvlText w:val=""/>
      <w:lvlJc w:val="left"/>
      <w:pPr>
        <w:tabs>
          <w:tab w:val="num" w:pos="708"/>
        </w:tabs>
        <w:ind w:left="283" w:hanging="283"/>
      </w:pPr>
      <w:rPr>
        <w:rFonts w:ascii="Symbol" w:hAnsi="Symbol" w:cs="Symbol" w:hint="default"/>
        <w:sz w:val="22"/>
        <w:szCs w:val="22"/>
      </w:rPr>
    </w:lvl>
  </w:abstractNum>
  <w:abstractNum w:abstractNumId="18" w15:restartNumberingAfterBreak="0">
    <w:nsid w:val="00000038"/>
    <w:multiLevelType w:val="multilevel"/>
    <w:tmpl w:val="F3B89B6E"/>
    <w:name w:val="WW8Num56"/>
    <w:lvl w:ilvl="0">
      <w:start w:val="1"/>
      <w:numFmt w:val="decimal"/>
      <w:lvlText w:val="%1."/>
      <w:lvlJc w:val="left"/>
      <w:pPr>
        <w:ind w:left="0" w:firstLine="0"/>
      </w:pPr>
      <w:rPr>
        <w:b/>
        <w:bCs/>
        <w:color w:val="auto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  <w:i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9" w15:restartNumberingAfterBreak="0">
    <w:nsid w:val="0000003B"/>
    <w:multiLevelType w:val="multilevel"/>
    <w:tmpl w:val="FC444416"/>
    <w:name w:val="WW8Num5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3C"/>
    <w:multiLevelType w:val="multilevel"/>
    <w:tmpl w:val="6C740A54"/>
    <w:name w:val="WW8Num60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b/>
        <w:sz w:val="20"/>
        <w:szCs w:val="22"/>
      </w:rPr>
    </w:lvl>
    <w:lvl w:ilvl="1">
      <w:start w:val="1"/>
      <w:numFmt w:val="decimal"/>
      <w:lvlText w:val="%1.%2."/>
      <w:lvlJc w:val="left"/>
      <w:pPr>
        <w:ind w:left="0" w:firstLine="0"/>
      </w:pPr>
      <w:rPr>
        <w:b/>
        <w:i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1" w15:restartNumberingAfterBreak="0">
    <w:nsid w:val="0000003D"/>
    <w:multiLevelType w:val="multilevel"/>
    <w:tmpl w:val="4FFAA35A"/>
    <w:name w:val="WW8Num61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3E"/>
    <w:multiLevelType w:val="multilevel"/>
    <w:tmpl w:val="7E7853BC"/>
    <w:name w:val="WW8Num62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3" w15:restartNumberingAfterBreak="0">
    <w:nsid w:val="0092061C"/>
    <w:multiLevelType w:val="singleLevel"/>
    <w:tmpl w:val="C5E21B94"/>
    <w:lvl w:ilvl="0">
      <w:start w:val="3"/>
      <w:numFmt w:val="decimal"/>
      <w:lvlText w:val="%1."/>
      <w:lvlJc w:val="left"/>
      <w:pPr>
        <w:ind w:left="862" w:hanging="360"/>
      </w:pPr>
      <w:rPr>
        <w:rFonts w:hint="default"/>
        <w:b w:val="0"/>
        <w:bCs/>
      </w:rPr>
    </w:lvl>
  </w:abstractNum>
  <w:abstractNum w:abstractNumId="24" w15:restartNumberingAfterBreak="0">
    <w:nsid w:val="053F6BC2"/>
    <w:multiLevelType w:val="hybridMultilevel"/>
    <w:tmpl w:val="936AC742"/>
    <w:lvl w:ilvl="0" w:tplc="DB364C9A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5" w15:restartNumberingAfterBreak="0">
    <w:nsid w:val="05AD5BF3"/>
    <w:multiLevelType w:val="hybridMultilevel"/>
    <w:tmpl w:val="AC6C3FDC"/>
    <w:lvl w:ilvl="0" w:tplc="63C030F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066A3B07"/>
    <w:multiLevelType w:val="hybridMultilevel"/>
    <w:tmpl w:val="7A360480"/>
    <w:lvl w:ilvl="0" w:tplc="75D4B2BA">
      <w:start w:val="1"/>
      <w:numFmt w:val="bullet"/>
      <w:lvlText w:val="—"/>
      <w:lvlJc w:val="left"/>
      <w:pPr>
        <w:ind w:left="1004" w:hanging="360"/>
      </w:pPr>
      <w:rPr>
        <w:rFonts w:ascii="Corbel" w:hAnsi="Corbe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B">
      <w:start w:val="1"/>
      <w:numFmt w:val="bullet"/>
      <w:lvlText w:val=""/>
      <w:lvlJc w:val="left"/>
      <w:pPr>
        <w:ind w:left="2444" w:hanging="360"/>
      </w:pPr>
      <w:rPr>
        <w:rFonts w:ascii="Wingdings" w:hAnsi="Wingdings" w:hint="default"/>
        <w:b w:val="0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06A9375C"/>
    <w:multiLevelType w:val="hybridMultilevel"/>
    <w:tmpl w:val="16AE65EC"/>
    <w:lvl w:ilvl="0" w:tplc="04150011">
      <w:start w:val="1"/>
      <w:numFmt w:val="decimal"/>
      <w:lvlText w:val="%1)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08F97C4F"/>
    <w:multiLevelType w:val="hybridMultilevel"/>
    <w:tmpl w:val="3D5A3116"/>
    <w:lvl w:ilvl="0" w:tplc="A0C095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09A23909"/>
    <w:multiLevelType w:val="hybridMultilevel"/>
    <w:tmpl w:val="83746484"/>
    <w:lvl w:ilvl="0" w:tplc="196CA032">
      <w:start w:val="10"/>
      <w:numFmt w:val="decimal"/>
      <w:lvlText w:val="%1."/>
      <w:lvlJc w:val="left"/>
      <w:pPr>
        <w:ind w:left="234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A0B08B4"/>
    <w:multiLevelType w:val="hybridMultilevel"/>
    <w:tmpl w:val="CD0CDEC8"/>
    <w:lvl w:ilvl="0" w:tplc="31F02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C35072C"/>
    <w:multiLevelType w:val="hybridMultilevel"/>
    <w:tmpl w:val="EF02E5CC"/>
    <w:lvl w:ilvl="0" w:tplc="3DA65972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  <w:b w:val="0"/>
        <w:color w:val="auto"/>
      </w:rPr>
    </w:lvl>
    <w:lvl w:ilvl="1" w:tplc="067294F2">
      <w:start w:val="1"/>
      <w:numFmt w:val="bullet"/>
      <w:lvlText w:val=""/>
      <w:lvlJc w:val="left"/>
      <w:pPr>
        <w:tabs>
          <w:tab w:val="num" w:pos="2145"/>
        </w:tabs>
        <w:ind w:left="2145" w:hanging="360"/>
      </w:pPr>
      <w:rPr>
        <w:rFonts w:ascii="Wingdings" w:hAnsi="Wingdings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32" w15:restartNumberingAfterBreak="0">
    <w:nsid w:val="0EC66173"/>
    <w:multiLevelType w:val="hybridMultilevel"/>
    <w:tmpl w:val="44A02B52"/>
    <w:lvl w:ilvl="0" w:tplc="53A66CDC">
      <w:start w:val="1"/>
      <w:numFmt w:val="decimal"/>
      <w:lvlText w:val="%1)"/>
      <w:lvlJc w:val="left"/>
      <w:pPr>
        <w:ind w:left="3054" w:hanging="360"/>
      </w:pPr>
      <w:rPr>
        <w:b w:val="0"/>
        <w:bCs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0EED5326"/>
    <w:multiLevelType w:val="hybridMultilevel"/>
    <w:tmpl w:val="2064E14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0F0616D3"/>
    <w:multiLevelType w:val="multilevel"/>
    <w:tmpl w:val="72940388"/>
    <w:name w:val="WW8Num1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35" w15:restartNumberingAfterBreak="0">
    <w:nsid w:val="0F845E1D"/>
    <w:multiLevelType w:val="hybridMultilevel"/>
    <w:tmpl w:val="8BD4E984"/>
    <w:lvl w:ilvl="0" w:tplc="AD203924">
      <w:start w:val="1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F9D22B1"/>
    <w:multiLevelType w:val="hybridMultilevel"/>
    <w:tmpl w:val="83D04E70"/>
    <w:lvl w:ilvl="0" w:tplc="FAC4BF82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10F948FB"/>
    <w:multiLevelType w:val="hybridMultilevel"/>
    <w:tmpl w:val="42262EB4"/>
    <w:lvl w:ilvl="0" w:tplc="03C4D468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123C448C"/>
    <w:multiLevelType w:val="multilevel"/>
    <w:tmpl w:val="A5B6B75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13526DF4"/>
    <w:multiLevelType w:val="hybridMultilevel"/>
    <w:tmpl w:val="8392F898"/>
    <w:lvl w:ilvl="0" w:tplc="8AFC54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color w:val="auto"/>
        <w:sz w:val="20"/>
        <w:szCs w:val="20"/>
        <w:vertAlign w:val="baseline"/>
      </w:rPr>
    </w:lvl>
    <w:lvl w:ilvl="1" w:tplc="FE968BF2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/>
        <w:color w:val="auto"/>
      </w:rPr>
    </w:lvl>
    <w:lvl w:ilvl="2" w:tplc="E876953E">
      <w:numFmt w:val="bullet"/>
      <w:lvlText w:val=""/>
      <w:lvlJc w:val="left"/>
      <w:pPr>
        <w:ind w:left="2340" w:hanging="360"/>
      </w:pPr>
      <w:rPr>
        <w:rFonts w:ascii="Symbol" w:eastAsia="Courier New" w:hAnsi="Symbol" w:cs="Arial" w:hint="default"/>
        <w:sz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135F60C6"/>
    <w:multiLevelType w:val="hybridMultilevel"/>
    <w:tmpl w:val="8EBC62EE"/>
    <w:lvl w:ilvl="0" w:tplc="BA20FCFA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color w:val="auto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52C7BC9"/>
    <w:multiLevelType w:val="hybridMultilevel"/>
    <w:tmpl w:val="CC6CCD28"/>
    <w:lvl w:ilvl="0" w:tplc="1A881CF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5FF12B9"/>
    <w:multiLevelType w:val="hybridMultilevel"/>
    <w:tmpl w:val="E4BA7556"/>
    <w:lvl w:ilvl="0" w:tplc="DB364C9A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3" w15:restartNumberingAfterBreak="0">
    <w:nsid w:val="196C6944"/>
    <w:multiLevelType w:val="hybridMultilevel"/>
    <w:tmpl w:val="6A9EB118"/>
    <w:lvl w:ilvl="0" w:tplc="FC143F8E">
      <w:start w:val="1"/>
      <w:numFmt w:val="bullet"/>
      <w:lvlText w:val="─"/>
      <w:lvlJc w:val="left"/>
      <w:pPr>
        <w:ind w:left="1080" w:hanging="360"/>
      </w:pPr>
      <w:rPr>
        <w:rFonts w:ascii="Courier New" w:hAnsi="Courier New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197A201A"/>
    <w:multiLevelType w:val="hybridMultilevel"/>
    <w:tmpl w:val="60DE7B2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1A5F5A7A"/>
    <w:multiLevelType w:val="multilevel"/>
    <w:tmpl w:val="A0BCEB00"/>
    <w:name w:val="WW8Num133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6" w15:restartNumberingAfterBreak="0">
    <w:nsid w:val="1B746416"/>
    <w:multiLevelType w:val="hybridMultilevel"/>
    <w:tmpl w:val="32DA3E24"/>
    <w:lvl w:ilvl="0" w:tplc="1F984B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  <w:sz w:val="20"/>
        <w:szCs w:val="20"/>
      </w:rPr>
    </w:lvl>
    <w:lvl w:ilvl="1" w:tplc="43FEF7A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1C441ED0"/>
    <w:multiLevelType w:val="hybridMultilevel"/>
    <w:tmpl w:val="6DAAA7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CF94120"/>
    <w:multiLevelType w:val="hybridMultilevel"/>
    <w:tmpl w:val="384042CA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9" w15:restartNumberingAfterBreak="0">
    <w:nsid w:val="21B72F36"/>
    <w:multiLevelType w:val="singleLevel"/>
    <w:tmpl w:val="D05260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250603F3"/>
    <w:multiLevelType w:val="hybridMultilevel"/>
    <w:tmpl w:val="16AE65EC"/>
    <w:lvl w:ilvl="0" w:tplc="FFFFFFFF">
      <w:start w:val="1"/>
      <w:numFmt w:val="decimal"/>
      <w:lvlText w:val="%1)"/>
      <w:lvlJc w:val="left"/>
      <w:pPr>
        <w:ind w:left="1146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1" w15:restartNumberingAfterBreak="0">
    <w:nsid w:val="26250E81"/>
    <w:multiLevelType w:val="hybridMultilevel"/>
    <w:tmpl w:val="5CF69C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6EE317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2711023B"/>
    <w:multiLevelType w:val="hybridMultilevel"/>
    <w:tmpl w:val="087865FA"/>
    <w:lvl w:ilvl="0" w:tplc="B80A0C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B1A336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29670198"/>
    <w:multiLevelType w:val="hybridMultilevel"/>
    <w:tmpl w:val="A9DA948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29944341"/>
    <w:multiLevelType w:val="hybridMultilevel"/>
    <w:tmpl w:val="9C9480D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6" w15:restartNumberingAfterBreak="0">
    <w:nsid w:val="29F8583F"/>
    <w:multiLevelType w:val="multilevel"/>
    <w:tmpl w:val="D8E8BDF0"/>
    <w:name w:val="WW8Num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7" w15:restartNumberingAfterBreak="0">
    <w:nsid w:val="2D705D27"/>
    <w:multiLevelType w:val="hybridMultilevel"/>
    <w:tmpl w:val="FB20A2F0"/>
    <w:lvl w:ilvl="0" w:tplc="DBA4CC9C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8" w15:restartNumberingAfterBreak="0">
    <w:nsid w:val="2DA96670"/>
    <w:multiLevelType w:val="hybridMultilevel"/>
    <w:tmpl w:val="EA4CF4E4"/>
    <w:lvl w:ilvl="0" w:tplc="AF281F20">
      <w:start w:val="4"/>
      <w:numFmt w:val="decimal"/>
      <w:lvlText w:val="%1."/>
      <w:lvlJc w:val="left"/>
      <w:pPr>
        <w:ind w:left="1004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ED849B8"/>
    <w:multiLevelType w:val="hybridMultilevel"/>
    <w:tmpl w:val="9240197C"/>
    <w:lvl w:ilvl="0" w:tplc="9C1C67A2">
      <w:start w:val="3"/>
      <w:numFmt w:val="decimal"/>
      <w:lvlText w:val="%1."/>
      <w:lvlJc w:val="left"/>
      <w:pPr>
        <w:tabs>
          <w:tab w:val="num" w:pos="454"/>
        </w:tabs>
        <w:ind w:left="454" w:hanging="284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05F6A1B"/>
    <w:multiLevelType w:val="hybridMultilevel"/>
    <w:tmpl w:val="2B909912"/>
    <w:lvl w:ilvl="0" w:tplc="583C586E">
      <w:start w:val="1"/>
      <w:numFmt w:val="decimal"/>
      <w:lvlText w:val="%1."/>
      <w:lvlJc w:val="left"/>
      <w:pPr>
        <w:tabs>
          <w:tab w:val="num" w:pos="454"/>
        </w:tabs>
        <w:ind w:left="454" w:hanging="284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30625245"/>
    <w:multiLevelType w:val="hybridMultilevel"/>
    <w:tmpl w:val="B27CD3AC"/>
    <w:lvl w:ilvl="0" w:tplc="32D47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</w:rPr>
    </w:lvl>
    <w:lvl w:ilvl="1" w:tplc="FE968BF2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30CD64C7"/>
    <w:multiLevelType w:val="hybridMultilevel"/>
    <w:tmpl w:val="9CE2F0C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3" w15:restartNumberingAfterBreak="0">
    <w:nsid w:val="31375195"/>
    <w:multiLevelType w:val="hybridMultilevel"/>
    <w:tmpl w:val="951E1AB8"/>
    <w:lvl w:ilvl="0" w:tplc="6472E5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18572CC"/>
    <w:multiLevelType w:val="hybridMultilevel"/>
    <w:tmpl w:val="A4445902"/>
    <w:lvl w:ilvl="0" w:tplc="3006DEEC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5" w15:restartNumberingAfterBreak="0">
    <w:nsid w:val="31C51DA8"/>
    <w:multiLevelType w:val="hybridMultilevel"/>
    <w:tmpl w:val="8792769C"/>
    <w:lvl w:ilvl="0" w:tplc="3F34FD8E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4"/>
      </w:rPr>
    </w:lvl>
    <w:lvl w:ilvl="1" w:tplc="3F34FD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4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328E1D13"/>
    <w:multiLevelType w:val="hybridMultilevel"/>
    <w:tmpl w:val="DA6284D2"/>
    <w:lvl w:ilvl="0" w:tplc="147C1E20">
      <w:start w:val="1"/>
      <w:numFmt w:val="decimal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7" w15:restartNumberingAfterBreak="0">
    <w:nsid w:val="33075132"/>
    <w:multiLevelType w:val="hybridMultilevel"/>
    <w:tmpl w:val="54304BFA"/>
    <w:lvl w:ilvl="0" w:tplc="6472E5CA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8" w15:restartNumberingAfterBreak="0">
    <w:nsid w:val="35BD4368"/>
    <w:multiLevelType w:val="hybridMultilevel"/>
    <w:tmpl w:val="43B04C80"/>
    <w:lvl w:ilvl="0" w:tplc="67CEBF50">
      <w:start w:val="4"/>
      <w:numFmt w:val="decimal"/>
      <w:lvlText w:val="%1."/>
      <w:lvlJc w:val="left"/>
      <w:pPr>
        <w:ind w:left="40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6440F5C"/>
    <w:multiLevelType w:val="hybridMultilevel"/>
    <w:tmpl w:val="AB928A32"/>
    <w:lvl w:ilvl="0" w:tplc="FAA4FC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  <w:color w:val="auto"/>
        <w:sz w:val="20"/>
        <w:szCs w:val="20"/>
      </w:rPr>
    </w:lvl>
    <w:lvl w:ilvl="1" w:tplc="D9A0550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36F9292E"/>
    <w:multiLevelType w:val="multilevel"/>
    <w:tmpl w:val="A09C00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5"/>
      <w:numFmt w:val="decimal"/>
      <w:isLgl/>
      <w:lvlText w:val="%1.%2."/>
      <w:lvlJc w:val="left"/>
      <w:pPr>
        <w:ind w:left="993" w:hanging="600"/>
      </w:pPr>
      <w:rPr>
        <w:rFonts w:hint="default"/>
      </w:rPr>
    </w:lvl>
    <w:lvl w:ilvl="2">
      <w:start w:val="2"/>
      <w:numFmt w:val="none"/>
      <w:isLgl/>
      <w:lvlText w:val="3.4.2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24" w:hanging="1800"/>
      </w:pPr>
      <w:rPr>
        <w:rFonts w:hint="default"/>
      </w:rPr>
    </w:lvl>
  </w:abstractNum>
  <w:abstractNum w:abstractNumId="71" w15:restartNumberingAfterBreak="0">
    <w:nsid w:val="39302A51"/>
    <w:multiLevelType w:val="hybridMultilevel"/>
    <w:tmpl w:val="4A5408B8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2" w15:restartNumberingAfterBreak="0">
    <w:nsid w:val="3E156B64"/>
    <w:multiLevelType w:val="hybridMultilevel"/>
    <w:tmpl w:val="3230E81C"/>
    <w:lvl w:ilvl="0" w:tplc="0434910C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E2138EE"/>
    <w:multiLevelType w:val="hybridMultilevel"/>
    <w:tmpl w:val="52EC8E8A"/>
    <w:lvl w:ilvl="0" w:tplc="CABC29D4">
      <w:start w:val="5"/>
      <w:numFmt w:val="decimal"/>
      <w:lvlText w:val="%1."/>
      <w:lvlJc w:val="left"/>
      <w:pPr>
        <w:ind w:left="144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F2D5595"/>
    <w:multiLevelType w:val="hybridMultilevel"/>
    <w:tmpl w:val="DF985C44"/>
    <w:lvl w:ilvl="0" w:tplc="7AB02B62">
      <w:start w:val="1"/>
      <w:numFmt w:val="decimal"/>
      <w:lvlText w:val="%1.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FB11A31"/>
    <w:multiLevelType w:val="hybridMultilevel"/>
    <w:tmpl w:val="9DF2F61A"/>
    <w:lvl w:ilvl="0" w:tplc="25AA5CD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99FE4812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hint="default"/>
        <w:b w:val="0"/>
      </w:rPr>
    </w:lvl>
    <w:lvl w:ilvl="2" w:tplc="19A2E0EE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  <w:b w:val="0"/>
        <w:color w:val="auto"/>
        <w:sz w:val="20"/>
        <w:szCs w:val="20"/>
      </w:rPr>
    </w:lvl>
    <w:lvl w:ilvl="3" w:tplc="FC143F8E">
      <w:start w:val="1"/>
      <w:numFmt w:val="bullet"/>
      <w:lvlText w:val="─"/>
      <w:lvlJc w:val="left"/>
      <w:pPr>
        <w:tabs>
          <w:tab w:val="num" w:pos="3649"/>
        </w:tabs>
        <w:ind w:left="3649" w:hanging="949"/>
      </w:pPr>
      <w:rPr>
        <w:rFonts w:ascii="Courier New" w:hAnsi="Courier New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6" w15:restartNumberingAfterBreak="0">
    <w:nsid w:val="43391B5F"/>
    <w:multiLevelType w:val="hybridMultilevel"/>
    <w:tmpl w:val="9880E2F0"/>
    <w:lvl w:ilvl="0" w:tplc="8B68B8C2">
      <w:start w:val="15"/>
      <w:numFmt w:val="decimal"/>
      <w:lvlText w:val="%1."/>
      <w:lvlJc w:val="left"/>
      <w:pPr>
        <w:ind w:left="128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3CF1FB9"/>
    <w:multiLevelType w:val="hybridMultilevel"/>
    <w:tmpl w:val="80664AF0"/>
    <w:lvl w:ilvl="0" w:tplc="5EB835A2">
      <w:start w:val="1"/>
      <w:numFmt w:val="lowerLetter"/>
      <w:lvlText w:val="%1)"/>
      <w:lvlJc w:val="left"/>
      <w:pPr>
        <w:ind w:left="1004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8" w15:restartNumberingAfterBreak="0">
    <w:nsid w:val="453C5AA5"/>
    <w:multiLevelType w:val="multilevel"/>
    <w:tmpl w:val="46209E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9" w15:restartNumberingAfterBreak="0">
    <w:nsid w:val="47204B94"/>
    <w:multiLevelType w:val="multilevel"/>
    <w:tmpl w:val="5F442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491853EB"/>
    <w:multiLevelType w:val="hybridMultilevel"/>
    <w:tmpl w:val="52C821F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1" w15:restartNumberingAfterBreak="0">
    <w:nsid w:val="4AB36E5E"/>
    <w:multiLevelType w:val="hybridMultilevel"/>
    <w:tmpl w:val="BF743AAE"/>
    <w:lvl w:ilvl="0" w:tplc="1B62EF8C">
      <w:start w:val="1"/>
      <w:numFmt w:val="bullet"/>
      <w:lvlText w:val="→"/>
      <w:lvlJc w:val="left"/>
      <w:pPr>
        <w:ind w:left="7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2" w15:restartNumberingAfterBreak="0">
    <w:nsid w:val="4B665953"/>
    <w:multiLevelType w:val="hybridMultilevel"/>
    <w:tmpl w:val="D5A8213C"/>
    <w:name w:val="WW8Num10222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83" w15:restartNumberingAfterBreak="0">
    <w:nsid w:val="4C5179CD"/>
    <w:multiLevelType w:val="hybridMultilevel"/>
    <w:tmpl w:val="FDFC5814"/>
    <w:name w:val="WW8Num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EBB1275"/>
    <w:multiLevelType w:val="hybridMultilevel"/>
    <w:tmpl w:val="E7704804"/>
    <w:lvl w:ilvl="0" w:tplc="370E8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2B2E0584">
      <w:numFmt w:val="none"/>
      <w:lvlText w:val=""/>
      <w:lvlJc w:val="left"/>
      <w:pPr>
        <w:tabs>
          <w:tab w:val="num" w:pos="360"/>
        </w:tabs>
      </w:pPr>
    </w:lvl>
    <w:lvl w:ilvl="2" w:tplc="022C96EA">
      <w:numFmt w:val="none"/>
      <w:lvlText w:val=""/>
      <w:lvlJc w:val="left"/>
      <w:pPr>
        <w:tabs>
          <w:tab w:val="num" w:pos="360"/>
        </w:tabs>
      </w:pPr>
    </w:lvl>
    <w:lvl w:ilvl="3" w:tplc="05B2E85C">
      <w:numFmt w:val="none"/>
      <w:lvlText w:val=""/>
      <w:lvlJc w:val="left"/>
      <w:pPr>
        <w:tabs>
          <w:tab w:val="num" w:pos="360"/>
        </w:tabs>
      </w:pPr>
    </w:lvl>
    <w:lvl w:ilvl="4" w:tplc="BCA6E502">
      <w:numFmt w:val="none"/>
      <w:lvlText w:val=""/>
      <w:lvlJc w:val="left"/>
      <w:pPr>
        <w:tabs>
          <w:tab w:val="num" w:pos="360"/>
        </w:tabs>
      </w:pPr>
    </w:lvl>
    <w:lvl w:ilvl="5" w:tplc="450C30CC">
      <w:numFmt w:val="none"/>
      <w:lvlText w:val=""/>
      <w:lvlJc w:val="left"/>
      <w:pPr>
        <w:tabs>
          <w:tab w:val="num" w:pos="360"/>
        </w:tabs>
      </w:pPr>
    </w:lvl>
    <w:lvl w:ilvl="6" w:tplc="4D80ABF6">
      <w:numFmt w:val="none"/>
      <w:lvlText w:val=""/>
      <w:lvlJc w:val="left"/>
      <w:pPr>
        <w:tabs>
          <w:tab w:val="num" w:pos="360"/>
        </w:tabs>
      </w:pPr>
    </w:lvl>
    <w:lvl w:ilvl="7" w:tplc="89C240B0">
      <w:numFmt w:val="none"/>
      <w:lvlText w:val=""/>
      <w:lvlJc w:val="left"/>
      <w:pPr>
        <w:tabs>
          <w:tab w:val="num" w:pos="360"/>
        </w:tabs>
      </w:pPr>
    </w:lvl>
    <w:lvl w:ilvl="8" w:tplc="EC7845AE">
      <w:numFmt w:val="none"/>
      <w:lvlText w:val=""/>
      <w:lvlJc w:val="left"/>
      <w:pPr>
        <w:tabs>
          <w:tab w:val="num" w:pos="360"/>
        </w:tabs>
      </w:pPr>
    </w:lvl>
  </w:abstractNum>
  <w:abstractNum w:abstractNumId="85" w15:restartNumberingAfterBreak="0">
    <w:nsid w:val="4EFD0DD0"/>
    <w:multiLevelType w:val="hybridMultilevel"/>
    <w:tmpl w:val="C0483308"/>
    <w:lvl w:ilvl="0" w:tplc="2238087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4FA81995"/>
    <w:multiLevelType w:val="hybridMultilevel"/>
    <w:tmpl w:val="C5BC7956"/>
    <w:lvl w:ilvl="0" w:tplc="65526F9C">
      <w:start w:val="1"/>
      <w:numFmt w:val="decimal"/>
      <w:lvlText w:val="%1.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7" w15:restartNumberingAfterBreak="0">
    <w:nsid w:val="541C08E0"/>
    <w:multiLevelType w:val="hybridMultilevel"/>
    <w:tmpl w:val="43EAFDE6"/>
    <w:name w:val="WW8Num1322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8" w15:restartNumberingAfterBreak="0">
    <w:nsid w:val="547556BB"/>
    <w:multiLevelType w:val="multilevel"/>
    <w:tmpl w:val="00000009"/>
    <w:name w:val="WW8Num8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89" w15:restartNumberingAfterBreak="0">
    <w:nsid w:val="554E5837"/>
    <w:multiLevelType w:val="hybridMultilevel"/>
    <w:tmpl w:val="DFBE4194"/>
    <w:lvl w:ilvl="0" w:tplc="04150017">
      <w:start w:val="1"/>
      <w:numFmt w:val="lowerLetter"/>
      <w:lvlText w:val="%1)"/>
      <w:lvlJc w:val="left"/>
      <w:pPr>
        <w:ind w:left="4046" w:hanging="360"/>
      </w:pPr>
      <w:rPr>
        <w:rFonts w:hint="default"/>
        <w:b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90" w15:restartNumberingAfterBreak="0">
    <w:nsid w:val="56886A8A"/>
    <w:multiLevelType w:val="multilevel"/>
    <w:tmpl w:val="4792325E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22"/>
        <w:szCs w:val="19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1" w15:restartNumberingAfterBreak="0">
    <w:nsid w:val="583E132F"/>
    <w:multiLevelType w:val="hybridMultilevel"/>
    <w:tmpl w:val="5CD6DCC0"/>
    <w:lvl w:ilvl="0" w:tplc="583C586E">
      <w:start w:val="1"/>
      <w:numFmt w:val="decimal"/>
      <w:lvlText w:val="%1."/>
      <w:lvlJc w:val="left"/>
      <w:pPr>
        <w:tabs>
          <w:tab w:val="num" w:pos="454"/>
        </w:tabs>
        <w:ind w:left="454" w:hanging="284"/>
      </w:pPr>
      <w:rPr>
        <w:rFonts w:hint="default"/>
        <w:color w:val="auto"/>
        <w:sz w:val="20"/>
        <w:szCs w:val="2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5AC043F2"/>
    <w:multiLevelType w:val="hybridMultilevel"/>
    <w:tmpl w:val="0620654C"/>
    <w:lvl w:ilvl="0" w:tplc="04150017">
      <w:start w:val="1"/>
      <w:numFmt w:val="lowerLetter"/>
      <w:lvlText w:val="%1)"/>
      <w:lvlJc w:val="left"/>
      <w:pPr>
        <w:ind w:left="4046" w:hanging="360"/>
      </w:pPr>
      <w:rPr>
        <w:rFonts w:hint="default"/>
        <w:b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93" w15:restartNumberingAfterBreak="0">
    <w:nsid w:val="5B09375B"/>
    <w:multiLevelType w:val="hybridMultilevel"/>
    <w:tmpl w:val="8ED8A03A"/>
    <w:lvl w:ilvl="0" w:tplc="FFFFFFFF">
      <w:start w:val="1"/>
      <w:numFmt w:val="lowerLetter"/>
      <w:lvlText w:val="%1)"/>
      <w:lvlJc w:val="left"/>
      <w:pPr>
        <w:ind w:left="4046" w:hanging="360"/>
      </w:pPr>
      <w:rPr>
        <w:rFonts w:hint="default"/>
        <w:b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94" w15:restartNumberingAfterBreak="0">
    <w:nsid w:val="5B7F5485"/>
    <w:multiLevelType w:val="hybridMultilevel"/>
    <w:tmpl w:val="21865E54"/>
    <w:lvl w:ilvl="0" w:tplc="F172665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51C2FB2A">
      <w:numFmt w:val="none"/>
      <w:lvlText w:val=""/>
      <w:lvlJc w:val="left"/>
      <w:pPr>
        <w:tabs>
          <w:tab w:val="num" w:pos="360"/>
        </w:tabs>
      </w:pPr>
    </w:lvl>
    <w:lvl w:ilvl="2" w:tplc="331C0A9A">
      <w:numFmt w:val="none"/>
      <w:lvlText w:val=""/>
      <w:lvlJc w:val="left"/>
      <w:pPr>
        <w:tabs>
          <w:tab w:val="num" w:pos="360"/>
        </w:tabs>
      </w:pPr>
    </w:lvl>
    <w:lvl w:ilvl="3" w:tplc="380CB07E">
      <w:numFmt w:val="none"/>
      <w:lvlText w:val=""/>
      <w:lvlJc w:val="left"/>
      <w:pPr>
        <w:tabs>
          <w:tab w:val="num" w:pos="360"/>
        </w:tabs>
      </w:pPr>
    </w:lvl>
    <w:lvl w:ilvl="4" w:tplc="805238E2">
      <w:numFmt w:val="none"/>
      <w:lvlText w:val=""/>
      <w:lvlJc w:val="left"/>
      <w:pPr>
        <w:tabs>
          <w:tab w:val="num" w:pos="360"/>
        </w:tabs>
      </w:pPr>
    </w:lvl>
    <w:lvl w:ilvl="5" w:tplc="A87E8908">
      <w:numFmt w:val="none"/>
      <w:lvlText w:val=""/>
      <w:lvlJc w:val="left"/>
      <w:pPr>
        <w:tabs>
          <w:tab w:val="num" w:pos="360"/>
        </w:tabs>
      </w:pPr>
    </w:lvl>
    <w:lvl w:ilvl="6" w:tplc="5D4C94BC">
      <w:numFmt w:val="none"/>
      <w:lvlText w:val=""/>
      <w:lvlJc w:val="left"/>
      <w:pPr>
        <w:tabs>
          <w:tab w:val="num" w:pos="360"/>
        </w:tabs>
      </w:pPr>
    </w:lvl>
    <w:lvl w:ilvl="7" w:tplc="594055D0">
      <w:numFmt w:val="none"/>
      <w:lvlText w:val=""/>
      <w:lvlJc w:val="left"/>
      <w:pPr>
        <w:tabs>
          <w:tab w:val="num" w:pos="360"/>
        </w:tabs>
      </w:pPr>
    </w:lvl>
    <w:lvl w:ilvl="8" w:tplc="A8703BE4">
      <w:numFmt w:val="none"/>
      <w:lvlText w:val=""/>
      <w:lvlJc w:val="left"/>
      <w:pPr>
        <w:tabs>
          <w:tab w:val="num" w:pos="360"/>
        </w:tabs>
      </w:pPr>
    </w:lvl>
  </w:abstractNum>
  <w:abstractNum w:abstractNumId="95" w15:restartNumberingAfterBreak="0">
    <w:nsid w:val="5BC6725E"/>
    <w:multiLevelType w:val="hybridMultilevel"/>
    <w:tmpl w:val="BE2AD420"/>
    <w:lvl w:ilvl="0" w:tplc="A1F843AA">
      <w:start w:val="2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BCB3DB2"/>
    <w:multiLevelType w:val="hybridMultilevel"/>
    <w:tmpl w:val="C8249868"/>
    <w:lvl w:ilvl="0" w:tplc="39E68A26">
      <w:start w:val="1"/>
      <w:numFmt w:val="lowerLetter"/>
      <w:lvlText w:val="%1)"/>
      <w:lvlJc w:val="left"/>
      <w:pPr>
        <w:ind w:left="1004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7" w15:restartNumberingAfterBreak="0">
    <w:nsid w:val="5C811649"/>
    <w:multiLevelType w:val="hybridMultilevel"/>
    <w:tmpl w:val="35E4DE00"/>
    <w:name w:val="WW8Num13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F4B7DD7"/>
    <w:multiLevelType w:val="hybridMultilevel"/>
    <w:tmpl w:val="62C6D5E4"/>
    <w:lvl w:ilvl="0" w:tplc="0415000F">
      <w:start w:val="1"/>
      <w:numFmt w:val="decimal"/>
      <w:pStyle w:val="Listapoziom2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9" w15:restartNumberingAfterBreak="0">
    <w:nsid w:val="60B419D8"/>
    <w:multiLevelType w:val="hybridMultilevel"/>
    <w:tmpl w:val="7DAA788C"/>
    <w:lvl w:ilvl="0" w:tplc="EE4A1BC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 w15:restartNumberingAfterBreak="0">
    <w:nsid w:val="61177F27"/>
    <w:multiLevelType w:val="hybridMultilevel"/>
    <w:tmpl w:val="FF6ECD26"/>
    <w:lvl w:ilvl="0" w:tplc="C2106E6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1" w15:restartNumberingAfterBreak="0">
    <w:nsid w:val="62AC1AE9"/>
    <w:multiLevelType w:val="hybridMultilevel"/>
    <w:tmpl w:val="B788670C"/>
    <w:lvl w:ilvl="0" w:tplc="AA527B4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31577C0"/>
    <w:multiLevelType w:val="hybridMultilevel"/>
    <w:tmpl w:val="D1E619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3" w15:restartNumberingAfterBreak="0">
    <w:nsid w:val="635C17EE"/>
    <w:multiLevelType w:val="hybridMultilevel"/>
    <w:tmpl w:val="8DE6488A"/>
    <w:lvl w:ilvl="0" w:tplc="498871F0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4" w15:restartNumberingAfterBreak="0">
    <w:nsid w:val="64FC5899"/>
    <w:multiLevelType w:val="hybridMultilevel"/>
    <w:tmpl w:val="34B0B20A"/>
    <w:lvl w:ilvl="0" w:tplc="C742D6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67D11D56"/>
    <w:multiLevelType w:val="hybridMultilevel"/>
    <w:tmpl w:val="37424B48"/>
    <w:lvl w:ilvl="0" w:tplc="70608688">
      <w:start w:val="1"/>
      <w:numFmt w:val="decimal"/>
      <w:lvlText w:val="%1)"/>
      <w:lvlJc w:val="left"/>
      <w:pPr>
        <w:ind w:left="117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06" w15:restartNumberingAfterBreak="0">
    <w:nsid w:val="684974A0"/>
    <w:multiLevelType w:val="hybridMultilevel"/>
    <w:tmpl w:val="E8967B72"/>
    <w:lvl w:ilvl="0" w:tplc="6472E5CA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7" w15:restartNumberingAfterBreak="0">
    <w:nsid w:val="69907BF1"/>
    <w:multiLevelType w:val="multilevel"/>
    <w:tmpl w:val="FBFA59B6"/>
    <w:styleLink w:val="Styl4"/>
    <w:lvl w:ilvl="0">
      <w:start w:val="4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88" w:hanging="1800"/>
      </w:pPr>
      <w:rPr>
        <w:rFonts w:hint="default"/>
      </w:rPr>
    </w:lvl>
  </w:abstractNum>
  <w:abstractNum w:abstractNumId="108" w15:restartNumberingAfterBreak="0">
    <w:nsid w:val="69FC36D5"/>
    <w:multiLevelType w:val="hybridMultilevel"/>
    <w:tmpl w:val="93EAFC58"/>
    <w:lvl w:ilvl="0" w:tplc="0415000B">
      <w:start w:val="1"/>
      <w:numFmt w:val="bullet"/>
      <w:lvlText w:val=""/>
      <w:lvlJc w:val="left"/>
      <w:pPr>
        <w:ind w:left="10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9" w15:restartNumberingAfterBreak="0">
    <w:nsid w:val="6BEC1D8B"/>
    <w:multiLevelType w:val="hybridMultilevel"/>
    <w:tmpl w:val="71381084"/>
    <w:name w:val="WW8Num13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C5D0306"/>
    <w:multiLevelType w:val="hybridMultilevel"/>
    <w:tmpl w:val="46E66FE0"/>
    <w:lvl w:ilvl="0" w:tplc="0415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1" w15:restartNumberingAfterBreak="0">
    <w:nsid w:val="700A064F"/>
    <w:multiLevelType w:val="hybridMultilevel"/>
    <w:tmpl w:val="4A5408B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0D73AB9"/>
    <w:multiLevelType w:val="hybridMultilevel"/>
    <w:tmpl w:val="CF4ABE70"/>
    <w:lvl w:ilvl="0" w:tplc="7BE8DF3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1104868"/>
    <w:multiLevelType w:val="hybridMultilevel"/>
    <w:tmpl w:val="8A685F94"/>
    <w:lvl w:ilvl="0" w:tplc="B9F2EE02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2DF38A8"/>
    <w:multiLevelType w:val="hybridMultilevel"/>
    <w:tmpl w:val="8D626034"/>
    <w:name w:val="WW8Num1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733A4A69"/>
    <w:multiLevelType w:val="hybridMultilevel"/>
    <w:tmpl w:val="432AF592"/>
    <w:lvl w:ilvl="0" w:tplc="90EE6BF2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7" w15:restartNumberingAfterBreak="0">
    <w:nsid w:val="767B309A"/>
    <w:multiLevelType w:val="hybridMultilevel"/>
    <w:tmpl w:val="8ED8A03A"/>
    <w:lvl w:ilvl="0" w:tplc="1E9EF7D4">
      <w:start w:val="1"/>
      <w:numFmt w:val="lowerLetter"/>
      <w:lvlText w:val="%1)"/>
      <w:lvlJc w:val="left"/>
      <w:pPr>
        <w:ind w:left="4046" w:hanging="360"/>
      </w:pPr>
      <w:rPr>
        <w:rFonts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118" w15:restartNumberingAfterBreak="0">
    <w:nsid w:val="76817F47"/>
    <w:multiLevelType w:val="hybridMultilevel"/>
    <w:tmpl w:val="163C73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8EC56E0"/>
    <w:multiLevelType w:val="hybridMultilevel"/>
    <w:tmpl w:val="BFFE1A64"/>
    <w:lvl w:ilvl="0" w:tplc="EAC299C8">
      <w:start w:val="1"/>
      <w:numFmt w:val="decimal"/>
      <w:lvlText w:val="%1."/>
      <w:lvlJc w:val="left"/>
      <w:pPr>
        <w:ind w:left="1004" w:hanging="360"/>
      </w:pPr>
      <w:rPr>
        <w:color w:val="auto"/>
      </w:rPr>
    </w:lvl>
    <w:lvl w:ilvl="1" w:tplc="DB527686">
      <w:start w:val="1"/>
      <w:numFmt w:val="lowerLetter"/>
      <w:lvlText w:val="%2."/>
      <w:lvlJc w:val="left"/>
      <w:pPr>
        <w:ind w:left="1724" w:hanging="360"/>
      </w:pPr>
    </w:lvl>
    <w:lvl w:ilvl="2" w:tplc="6D724D4C" w:tentative="1">
      <w:start w:val="1"/>
      <w:numFmt w:val="lowerRoman"/>
      <w:lvlText w:val="%3."/>
      <w:lvlJc w:val="right"/>
      <w:pPr>
        <w:ind w:left="2444" w:hanging="180"/>
      </w:pPr>
    </w:lvl>
    <w:lvl w:ilvl="3" w:tplc="DE1C5A6A" w:tentative="1">
      <w:start w:val="1"/>
      <w:numFmt w:val="decimal"/>
      <w:lvlText w:val="%4."/>
      <w:lvlJc w:val="left"/>
      <w:pPr>
        <w:ind w:left="3164" w:hanging="360"/>
      </w:pPr>
    </w:lvl>
    <w:lvl w:ilvl="4" w:tplc="F6445AD0" w:tentative="1">
      <w:start w:val="1"/>
      <w:numFmt w:val="lowerLetter"/>
      <w:lvlText w:val="%5."/>
      <w:lvlJc w:val="left"/>
      <w:pPr>
        <w:ind w:left="3884" w:hanging="360"/>
      </w:pPr>
    </w:lvl>
    <w:lvl w:ilvl="5" w:tplc="308CDAB0" w:tentative="1">
      <w:start w:val="1"/>
      <w:numFmt w:val="lowerRoman"/>
      <w:lvlText w:val="%6."/>
      <w:lvlJc w:val="right"/>
      <w:pPr>
        <w:ind w:left="4604" w:hanging="180"/>
      </w:pPr>
    </w:lvl>
    <w:lvl w:ilvl="6" w:tplc="52DA0A1A" w:tentative="1">
      <w:start w:val="1"/>
      <w:numFmt w:val="decimal"/>
      <w:lvlText w:val="%7."/>
      <w:lvlJc w:val="left"/>
      <w:pPr>
        <w:ind w:left="5324" w:hanging="360"/>
      </w:pPr>
    </w:lvl>
    <w:lvl w:ilvl="7" w:tplc="D0640E0E" w:tentative="1">
      <w:start w:val="1"/>
      <w:numFmt w:val="lowerLetter"/>
      <w:lvlText w:val="%8."/>
      <w:lvlJc w:val="left"/>
      <w:pPr>
        <w:ind w:left="6044" w:hanging="360"/>
      </w:pPr>
    </w:lvl>
    <w:lvl w:ilvl="8" w:tplc="73726B4E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0" w15:restartNumberingAfterBreak="0">
    <w:nsid w:val="7ADA4605"/>
    <w:multiLevelType w:val="hybridMultilevel"/>
    <w:tmpl w:val="C636C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D8A6215"/>
    <w:multiLevelType w:val="hybridMultilevel"/>
    <w:tmpl w:val="395CF6CA"/>
    <w:lvl w:ilvl="0" w:tplc="D3C003EE">
      <w:start w:val="10"/>
      <w:numFmt w:val="decimal"/>
      <w:lvlText w:val="%1."/>
      <w:lvlJc w:val="left"/>
      <w:pPr>
        <w:ind w:left="1004" w:hanging="36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E401ED2"/>
    <w:multiLevelType w:val="hybridMultilevel"/>
    <w:tmpl w:val="2BD276A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7E4852A4"/>
    <w:multiLevelType w:val="hybridMultilevel"/>
    <w:tmpl w:val="501E1E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F7635FD"/>
    <w:multiLevelType w:val="multilevel"/>
    <w:tmpl w:val="BE928FEA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  <w:bCs w:val="0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tabs>
          <w:tab w:val="num" w:pos="480"/>
        </w:tabs>
        <w:ind w:left="48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960"/>
        </w:tabs>
        <w:ind w:left="96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80"/>
        </w:tabs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num w:numId="1" w16cid:durableId="510022980">
    <w:abstractNumId w:val="28"/>
  </w:num>
  <w:num w:numId="2" w16cid:durableId="608197493">
    <w:abstractNumId w:val="75"/>
  </w:num>
  <w:num w:numId="3" w16cid:durableId="1663702918">
    <w:abstractNumId w:val="69"/>
  </w:num>
  <w:num w:numId="4" w16cid:durableId="1214729913">
    <w:abstractNumId w:val="84"/>
  </w:num>
  <w:num w:numId="5" w16cid:durableId="1297025219">
    <w:abstractNumId w:val="94"/>
  </w:num>
  <w:num w:numId="6" w16cid:durableId="1764179721">
    <w:abstractNumId w:val="52"/>
  </w:num>
  <w:num w:numId="7" w16cid:durableId="1388914812">
    <w:abstractNumId w:val="85"/>
  </w:num>
  <w:num w:numId="8" w16cid:durableId="1140996746">
    <w:abstractNumId w:val="25"/>
  </w:num>
  <w:num w:numId="9" w16cid:durableId="1477261095">
    <w:abstractNumId w:val="100"/>
  </w:num>
  <w:num w:numId="10" w16cid:durableId="1377895506">
    <w:abstractNumId w:val="104"/>
  </w:num>
  <w:num w:numId="11" w16cid:durableId="710766132">
    <w:abstractNumId w:val="39"/>
  </w:num>
  <w:num w:numId="12" w16cid:durableId="1605190865">
    <w:abstractNumId w:val="117"/>
  </w:num>
  <w:num w:numId="13" w16cid:durableId="1432358145">
    <w:abstractNumId w:val="90"/>
  </w:num>
  <w:num w:numId="14" w16cid:durableId="1381441421">
    <w:abstractNumId w:val="60"/>
  </w:num>
  <w:num w:numId="15" w16cid:durableId="940145954">
    <w:abstractNumId w:val="64"/>
  </w:num>
  <w:num w:numId="16" w16cid:durableId="1737245567">
    <w:abstractNumId w:val="46"/>
  </w:num>
  <w:num w:numId="17" w16cid:durableId="1845128448">
    <w:abstractNumId w:val="65"/>
  </w:num>
  <w:num w:numId="18" w16cid:durableId="1276209311">
    <w:abstractNumId w:val="107"/>
  </w:num>
  <w:num w:numId="19" w16cid:durableId="1621648818">
    <w:abstractNumId w:val="111"/>
  </w:num>
  <w:num w:numId="20" w16cid:durableId="162626448">
    <w:abstractNumId w:val="31"/>
  </w:num>
  <w:num w:numId="21" w16cid:durableId="1541821549">
    <w:abstractNumId w:val="32"/>
  </w:num>
  <w:num w:numId="22" w16cid:durableId="1883057727">
    <w:abstractNumId w:val="70"/>
  </w:num>
  <w:num w:numId="23" w16cid:durableId="1230767513">
    <w:abstractNumId w:val="114"/>
  </w:num>
  <w:num w:numId="24" w16cid:durableId="15818465">
    <w:abstractNumId w:val="119"/>
  </w:num>
  <w:num w:numId="25" w16cid:durableId="60838579">
    <w:abstractNumId w:val="57"/>
  </w:num>
  <w:num w:numId="26" w16cid:durableId="908074529">
    <w:abstractNumId w:val="124"/>
  </w:num>
  <w:num w:numId="27" w16cid:durableId="1173254032">
    <w:abstractNumId w:val="0"/>
  </w:num>
  <w:num w:numId="28" w16cid:durableId="1814634802">
    <w:abstractNumId w:val="78"/>
  </w:num>
  <w:num w:numId="29" w16cid:durableId="870990674">
    <w:abstractNumId w:val="44"/>
  </w:num>
  <w:num w:numId="30" w16cid:durableId="1208564363">
    <w:abstractNumId w:val="38"/>
  </w:num>
  <w:num w:numId="31" w16cid:durableId="662898944">
    <w:abstractNumId w:val="101"/>
  </w:num>
  <w:num w:numId="32" w16cid:durableId="2241470">
    <w:abstractNumId w:val="37"/>
  </w:num>
  <w:num w:numId="33" w16cid:durableId="695928013">
    <w:abstractNumId w:val="96"/>
  </w:num>
  <w:num w:numId="34" w16cid:durableId="1892812340">
    <w:abstractNumId w:val="86"/>
  </w:num>
  <w:num w:numId="35" w16cid:durableId="201748368">
    <w:abstractNumId w:val="47"/>
  </w:num>
  <w:num w:numId="36" w16cid:durableId="1293361919">
    <w:abstractNumId w:val="51"/>
  </w:num>
  <w:num w:numId="37" w16cid:durableId="1507743824">
    <w:abstractNumId w:val="73"/>
  </w:num>
  <w:num w:numId="38" w16cid:durableId="1616060767">
    <w:abstractNumId w:val="80"/>
  </w:num>
  <w:num w:numId="39" w16cid:durableId="1885209415">
    <w:abstractNumId w:val="76"/>
  </w:num>
  <w:num w:numId="40" w16cid:durableId="1499923746">
    <w:abstractNumId w:val="66"/>
  </w:num>
  <w:num w:numId="41" w16cid:durableId="1968388780">
    <w:abstractNumId w:val="58"/>
  </w:num>
  <w:num w:numId="42" w16cid:durableId="1165432842">
    <w:abstractNumId w:val="98"/>
  </w:num>
  <w:num w:numId="43" w16cid:durableId="1677152803">
    <w:abstractNumId w:val="26"/>
  </w:num>
  <w:num w:numId="44" w16cid:durableId="1875728443">
    <w:abstractNumId w:val="67"/>
  </w:num>
  <w:num w:numId="45" w16cid:durableId="827479227">
    <w:abstractNumId w:val="112"/>
  </w:num>
  <w:num w:numId="46" w16cid:durableId="2079747936">
    <w:abstractNumId w:val="35"/>
  </w:num>
  <w:num w:numId="47" w16cid:durableId="287709602">
    <w:abstractNumId w:val="110"/>
  </w:num>
  <w:num w:numId="48" w16cid:durableId="2100446150">
    <w:abstractNumId w:val="68"/>
  </w:num>
  <w:num w:numId="49" w16cid:durableId="1275016876">
    <w:abstractNumId w:val="40"/>
  </w:num>
  <w:num w:numId="50" w16cid:durableId="615990782">
    <w:abstractNumId w:val="79"/>
  </w:num>
  <w:num w:numId="51" w16cid:durableId="886451546">
    <w:abstractNumId w:val="77"/>
  </w:num>
  <w:num w:numId="52" w16cid:durableId="240138085">
    <w:abstractNumId w:val="99"/>
  </w:num>
  <w:num w:numId="53" w16cid:durableId="393360723">
    <w:abstractNumId w:val="113"/>
  </w:num>
  <w:num w:numId="54" w16cid:durableId="1450277130">
    <w:abstractNumId w:val="81"/>
  </w:num>
  <w:num w:numId="55" w16cid:durableId="1956251469">
    <w:abstractNumId w:val="103"/>
  </w:num>
  <w:num w:numId="56" w16cid:durableId="1648390896">
    <w:abstractNumId w:val="74"/>
  </w:num>
  <w:num w:numId="57" w16cid:durableId="776801305">
    <w:abstractNumId w:val="95"/>
  </w:num>
  <w:num w:numId="58" w16cid:durableId="92284560">
    <w:abstractNumId w:val="30"/>
  </w:num>
  <w:num w:numId="59" w16cid:durableId="521475278">
    <w:abstractNumId w:val="23"/>
  </w:num>
  <w:num w:numId="60" w16cid:durableId="1238590770">
    <w:abstractNumId w:val="61"/>
  </w:num>
  <w:num w:numId="61" w16cid:durableId="1556504935">
    <w:abstractNumId w:val="42"/>
  </w:num>
  <w:num w:numId="62" w16cid:durableId="1070351227">
    <w:abstractNumId w:val="43"/>
  </w:num>
  <w:num w:numId="63" w16cid:durableId="337850871">
    <w:abstractNumId w:val="24"/>
  </w:num>
  <w:num w:numId="64" w16cid:durableId="1465125567">
    <w:abstractNumId w:val="102"/>
  </w:num>
  <w:num w:numId="65" w16cid:durableId="1037663186">
    <w:abstractNumId w:val="118"/>
  </w:num>
  <w:num w:numId="66" w16cid:durableId="1571888911">
    <w:abstractNumId w:val="54"/>
  </w:num>
  <w:num w:numId="67" w16cid:durableId="23986176">
    <w:abstractNumId w:val="72"/>
  </w:num>
  <w:num w:numId="68" w16cid:durableId="235823136">
    <w:abstractNumId w:val="29"/>
  </w:num>
  <w:num w:numId="69" w16cid:durableId="588779185">
    <w:abstractNumId w:val="48"/>
  </w:num>
  <w:num w:numId="70" w16cid:durableId="1427534689">
    <w:abstractNumId w:val="41"/>
  </w:num>
  <w:num w:numId="71" w16cid:durableId="1472677304">
    <w:abstractNumId w:val="108"/>
  </w:num>
  <w:num w:numId="72" w16cid:durableId="940720155">
    <w:abstractNumId w:val="122"/>
  </w:num>
  <w:num w:numId="73" w16cid:durableId="1035812194">
    <w:abstractNumId w:val="33"/>
  </w:num>
  <w:num w:numId="74" w16cid:durableId="2028360130">
    <w:abstractNumId w:val="49"/>
  </w:num>
  <w:num w:numId="75" w16cid:durableId="1105466211">
    <w:abstractNumId w:val="53"/>
  </w:num>
  <w:num w:numId="76" w16cid:durableId="1673146024">
    <w:abstractNumId w:val="63"/>
  </w:num>
  <w:num w:numId="77" w16cid:durableId="324016802">
    <w:abstractNumId w:val="116"/>
  </w:num>
  <w:num w:numId="78" w16cid:durableId="1568422164">
    <w:abstractNumId w:val="105"/>
  </w:num>
  <w:num w:numId="79" w16cid:durableId="259603839">
    <w:abstractNumId w:val="106"/>
  </w:num>
  <w:num w:numId="80" w16cid:durableId="1683632037">
    <w:abstractNumId w:val="36"/>
  </w:num>
  <w:num w:numId="81" w16cid:durableId="23680348">
    <w:abstractNumId w:val="123"/>
  </w:num>
  <w:num w:numId="82" w16cid:durableId="1259170943">
    <w:abstractNumId w:val="91"/>
  </w:num>
  <w:num w:numId="83" w16cid:durableId="2047178561">
    <w:abstractNumId w:val="120"/>
  </w:num>
  <w:num w:numId="84" w16cid:durableId="377514902">
    <w:abstractNumId w:val="59"/>
  </w:num>
  <w:num w:numId="85" w16cid:durableId="328682520">
    <w:abstractNumId w:val="121"/>
  </w:num>
  <w:num w:numId="86" w16cid:durableId="1971746224">
    <w:abstractNumId w:val="62"/>
  </w:num>
  <w:num w:numId="87" w16cid:durableId="121578494">
    <w:abstractNumId w:val="27"/>
  </w:num>
  <w:num w:numId="88" w16cid:durableId="1670408270">
    <w:abstractNumId w:val="93"/>
  </w:num>
  <w:num w:numId="89" w16cid:durableId="523397726">
    <w:abstractNumId w:val="50"/>
  </w:num>
  <w:num w:numId="90" w16cid:durableId="439304816">
    <w:abstractNumId w:val="71"/>
  </w:num>
  <w:num w:numId="91" w16cid:durableId="1662927905">
    <w:abstractNumId w:val="92"/>
  </w:num>
  <w:num w:numId="92" w16cid:durableId="258568469">
    <w:abstractNumId w:val="89"/>
  </w:num>
  <w:num w:numId="93" w16cid:durableId="1659184758">
    <w:abstractNumId w:val="55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865"/>
    <w:rsid w:val="00000169"/>
    <w:rsid w:val="000022D7"/>
    <w:rsid w:val="00004513"/>
    <w:rsid w:val="00004B42"/>
    <w:rsid w:val="00004E7A"/>
    <w:rsid w:val="00005718"/>
    <w:rsid w:val="000071B7"/>
    <w:rsid w:val="00010C0B"/>
    <w:rsid w:val="00012834"/>
    <w:rsid w:val="000144E6"/>
    <w:rsid w:val="00014AA2"/>
    <w:rsid w:val="00016EDC"/>
    <w:rsid w:val="00021858"/>
    <w:rsid w:val="00022D43"/>
    <w:rsid w:val="0002426B"/>
    <w:rsid w:val="000277E7"/>
    <w:rsid w:val="00027DB1"/>
    <w:rsid w:val="000306C9"/>
    <w:rsid w:val="00033837"/>
    <w:rsid w:val="00034D5E"/>
    <w:rsid w:val="0003640B"/>
    <w:rsid w:val="000365B7"/>
    <w:rsid w:val="000406BE"/>
    <w:rsid w:val="00042A14"/>
    <w:rsid w:val="00045D19"/>
    <w:rsid w:val="0005108D"/>
    <w:rsid w:val="00051EA6"/>
    <w:rsid w:val="00051EDB"/>
    <w:rsid w:val="00052A7F"/>
    <w:rsid w:val="00053225"/>
    <w:rsid w:val="00055326"/>
    <w:rsid w:val="0005750F"/>
    <w:rsid w:val="00060621"/>
    <w:rsid w:val="00062258"/>
    <w:rsid w:val="000651AE"/>
    <w:rsid w:val="000653CC"/>
    <w:rsid w:val="00065C13"/>
    <w:rsid w:val="0006663D"/>
    <w:rsid w:val="0006775F"/>
    <w:rsid w:val="00067EA7"/>
    <w:rsid w:val="00070BE0"/>
    <w:rsid w:val="000726D2"/>
    <w:rsid w:val="000740AC"/>
    <w:rsid w:val="000748A2"/>
    <w:rsid w:val="00082B44"/>
    <w:rsid w:val="0008354E"/>
    <w:rsid w:val="00084D93"/>
    <w:rsid w:val="0008731E"/>
    <w:rsid w:val="00090311"/>
    <w:rsid w:val="000944E1"/>
    <w:rsid w:val="000A13C9"/>
    <w:rsid w:val="000A288B"/>
    <w:rsid w:val="000A2B67"/>
    <w:rsid w:val="000A40CD"/>
    <w:rsid w:val="000A5719"/>
    <w:rsid w:val="000B1A9A"/>
    <w:rsid w:val="000B2393"/>
    <w:rsid w:val="000B36D7"/>
    <w:rsid w:val="000B4DD7"/>
    <w:rsid w:val="000B7D56"/>
    <w:rsid w:val="000C006E"/>
    <w:rsid w:val="000C0899"/>
    <w:rsid w:val="000C1C22"/>
    <w:rsid w:val="000C27D9"/>
    <w:rsid w:val="000C592E"/>
    <w:rsid w:val="000D21D1"/>
    <w:rsid w:val="000D4F37"/>
    <w:rsid w:val="000D57CA"/>
    <w:rsid w:val="000D621D"/>
    <w:rsid w:val="000E1644"/>
    <w:rsid w:val="000E1D46"/>
    <w:rsid w:val="000E234B"/>
    <w:rsid w:val="000E46F7"/>
    <w:rsid w:val="000E665E"/>
    <w:rsid w:val="000F0078"/>
    <w:rsid w:val="000F04FB"/>
    <w:rsid w:val="000F3E30"/>
    <w:rsid w:val="000F578F"/>
    <w:rsid w:val="00100865"/>
    <w:rsid w:val="00100A8E"/>
    <w:rsid w:val="00101BCC"/>
    <w:rsid w:val="0010384F"/>
    <w:rsid w:val="00113C0E"/>
    <w:rsid w:val="00115198"/>
    <w:rsid w:val="0011534E"/>
    <w:rsid w:val="001210FD"/>
    <w:rsid w:val="001268CC"/>
    <w:rsid w:val="00127D56"/>
    <w:rsid w:val="001321C2"/>
    <w:rsid w:val="001357D4"/>
    <w:rsid w:val="00136035"/>
    <w:rsid w:val="00141DDB"/>
    <w:rsid w:val="0014325E"/>
    <w:rsid w:val="00151166"/>
    <w:rsid w:val="00153225"/>
    <w:rsid w:val="00153C0C"/>
    <w:rsid w:val="00153D84"/>
    <w:rsid w:val="001554E1"/>
    <w:rsid w:val="00155C2E"/>
    <w:rsid w:val="001565DD"/>
    <w:rsid w:val="0015712F"/>
    <w:rsid w:val="00157557"/>
    <w:rsid w:val="00160ADE"/>
    <w:rsid w:val="00160F8E"/>
    <w:rsid w:val="00164D5F"/>
    <w:rsid w:val="001651B8"/>
    <w:rsid w:val="00166157"/>
    <w:rsid w:val="00167109"/>
    <w:rsid w:val="00170105"/>
    <w:rsid w:val="0017411D"/>
    <w:rsid w:val="001741D0"/>
    <w:rsid w:val="00176361"/>
    <w:rsid w:val="00176C07"/>
    <w:rsid w:val="001775EC"/>
    <w:rsid w:val="001779FD"/>
    <w:rsid w:val="001830D3"/>
    <w:rsid w:val="00183669"/>
    <w:rsid w:val="00183A21"/>
    <w:rsid w:val="00185629"/>
    <w:rsid w:val="00190626"/>
    <w:rsid w:val="00192465"/>
    <w:rsid w:val="00192E8A"/>
    <w:rsid w:val="00196188"/>
    <w:rsid w:val="001969F8"/>
    <w:rsid w:val="001A02FA"/>
    <w:rsid w:val="001A197B"/>
    <w:rsid w:val="001A542A"/>
    <w:rsid w:val="001A6E70"/>
    <w:rsid w:val="001A6F19"/>
    <w:rsid w:val="001B0208"/>
    <w:rsid w:val="001B2694"/>
    <w:rsid w:val="001B3D38"/>
    <w:rsid w:val="001B3FC9"/>
    <w:rsid w:val="001B45E1"/>
    <w:rsid w:val="001B4E31"/>
    <w:rsid w:val="001B704E"/>
    <w:rsid w:val="001C1B40"/>
    <w:rsid w:val="001C223E"/>
    <w:rsid w:val="001C2F1E"/>
    <w:rsid w:val="001C31E3"/>
    <w:rsid w:val="001C5658"/>
    <w:rsid w:val="001C5A76"/>
    <w:rsid w:val="001C5B26"/>
    <w:rsid w:val="001C5B6F"/>
    <w:rsid w:val="001C6AF4"/>
    <w:rsid w:val="001C7C5E"/>
    <w:rsid w:val="001D23B5"/>
    <w:rsid w:val="001D266A"/>
    <w:rsid w:val="001D6A11"/>
    <w:rsid w:val="001D6FC2"/>
    <w:rsid w:val="001D7E53"/>
    <w:rsid w:val="001E4CDD"/>
    <w:rsid w:val="001E645E"/>
    <w:rsid w:val="001F1106"/>
    <w:rsid w:val="001F26A5"/>
    <w:rsid w:val="001F2C4D"/>
    <w:rsid w:val="001F3D2A"/>
    <w:rsid w:val="001F7212"/>
    <w:rsid w:val="001F7414"/>
    <w:rsid w:val="002011C9"/>
    <w:rsid w:val="00203809"/>
    <w:rsid w:val="002053F6"/>
    <w:rsid w:val="00217C76"/>
    <w:rsid w:val="002216BF"/>
    <w:rsid w:val="002255EB"/>
    <w:rsid w:val="002258EF"/>
    <w:rsid w:val="002323FE"/>
    <w:rsid w:val="00234BF1"/>
    <w:rsid w:val="00235DCF"/>
    <w:rsid w:val="0023731B"/>
    <w:rsid w:val="00237470"/>
    <w:rsid w:val="00245E37"/>
    <w:rsid w:val="00246F92"/>
    <w:rsid w:val="00247628"/>
    <w:rsid w:val="0024793C"/>
    <w:rsid w:val="002479EA"/>
    <w:rsid w:val="00247B00"/>
    <w:rsid w:val="0025313A"/>
    <w:rsid w:val="0025593A"/>
    <w:rsid w:val="00255D5A"/>
    <w:rsid w:val="0025654A"/>
    <w:rsid w:val="002602EB"/>
    <w:rsid w:val="00261822"/>
    <w:rsid w:val="00262073"/>
    <w:rsid w:val="00263434"/>
    <w:rsid w:val="00263BEE"/>
    <w:rsid w:val="002660F3"/>
    <w:rsid w:val="0026746B"/>
    <w:rsid w:val="00267B27"/>
    <w:rsid w:val="00273680"/>
    <w:rsid w:val="00280E66"/>
    <w:rsid w:val="00281CBA"/>
    <w:rsid w:val="00282647"/>
    <w:rsid w:val="00287A65"/>
    <w:rsid w:val="002944FA"/>
    <w:rsid w:val="0029453E"/>
    <w:rsid w:val="00294840"/>
    <w:rsid w:val="002956D7"/>
    <w:rsid w:val="00296321"/>
    <w:rsid w:val="002A06C8"/>
    <w:rsid w:val="002A0AE1"/>
    <w:rsid w:val="002A0C0A"/>
    <w:rsid w:val="002A0D00"/>
    <w:rsid w:val="002A12AC"/>
    <w:rsid w:val="002A169D"/>
    <w:rsid w:val="002A3AFD"/>
    <w:rsid w:val="002A44CC"/>
    <w:rsid w:val="002A599F"/>
    <w:rsid w:val="002A6DDD"/>
    <w:rsid w:val="002B293D"/>
    <w:rsid w:val="002B3110"/>
    <w:rsid w:val="002B38FB"/>
    <w:rsid w:val="002B61A4"/>
    <w:rsid w:val="002B6DAF"/>
    <w:rsid w:val="002C1A7F"/>
    <w:rsid w:val="002C263D"/>
    <w:rsid w:val="002C3831"/>
    <w:rsid w:val="002C3CBA"/>
    <w:rsid w:val="002C587E"/>
    <w:rsid w:val="002C58C5"/>
    <w:rsid w:val="002C6C64"/>
    <w:rsid w:val="002C7132"/>
    <w:rsid w:val="002C720C"/>
    <w:rsid w:val="002D0829"/>
    <w:rsid w:val="002D1D0E"/>
    <w:rsid w:val="002D2FA7"/>
    <w:rsid w:val="002D43D1"/>
    <w:rsid w:val="002D7EF7"/>
    <w:rsid w:val="002E0690"/>
    <w:rsid w:val="002E3D68"/>
    <w:rsid w:val="002E5550"/>
    <w:rsid w:val="002F09B5"/>
    <w:rsid w:val="002F5572"/>
    <w:rsid w:val="002F5AE6"/>
    <w:rsid w:val="002F66C7"/>
    <w:rsid w:val="002F6878"/>
    <w:rsid w:val="00302662"/>
    <w:rsid w:val="003073FA"/>
    <w:rsid w:val="00307D7F"/>
    <w:rsid w:val="003125D0"/>
    <w:rsid w:val="00313F55"/>
    <w:rsid w:val="003146A1"/>
    <w:rsid w:val="00315196"/>
    <w:rsid w:val="0031569B"/>
    <w:rsid w:val="0031602F"/>
    <w:rsid w:val="0031739E"/>
    <w:rsid w:val="003214ED"/>
    <w:rsid w:val="0032242A"/>
    <w:rsid w:val="0032654C"/>
    <w:rsid w:val="00326D95"/>
    <w:rsid w:val="00327193"/>
    <w:rsid w:val="00332334"/>
    <w:rsid w:val="00332B25"/>
    <w:rsid w:val="00333541"/>
    <w:rsid w:val="00336FEA"/>
    <w:rsid w:val="00337D35"/>
    <w:rsid w:val="0034440B"/>
    <w:rsid w:val="00346DF8"/>
    <w:rsid w:val="00347679"/>
    <w:rsid w:val="00353315"/>
    <w:rsid w:val="00356426"/>
    <w:rsid w:val="00356A01"/>
    <w:rsid w:val="00356F06"/>
    <w:rsid w:val="00360B44"/>
    <w:rsid w:val="00360D06"/>
    <w:rsid w:val="00360E10"/>
    <w:rsid w:val="00361790"/>
    <w:rsid w:val="00362E6F"/>
    <w:rsid w:val="003636EF"/>
    <w:rsid w:val="00365197"/>
    <w:rsid w:val="0036783C"/>
    <w:rsid w:val="00375938"/>
    <w:rsid w:val="00375AE4"/>
    <w:rsid w:val="003815FC"/>
    <w:rsid w:val="003824A1"/>
    <w:rsid w:val="003830D7"/>
    <w:rsid w:val="00384B7E"/>
    <w:rsid w:val="00384CD9"/>
    <w:rsid w:val="00385D00"/>
    <w:rsid w:val="00387680"/>
    <w:rsid w:val="00387A6B"/>
    <w:rsid w:val="003911C6"/>
    <w:rsid w:val="00391E68"/>
    <w:rsid w:val="0039371F"/>
    <w:rsid w:val="003952E3"/>
    <w:rsid w:val="00396630"/>
    <w:rsid w:val="003A0A06"/>
    <w:rsid w:val="003A1E90"/>
    <w:rsid w:val="003A2853"/>
    <w:rsid w:val="003A7CAB"/>
    <w:rsid w:val="003B009F"/>
    <w:rsid w:val="003B096A"/>
    <w:rsid w:val="003B326B"/>
    <w:rsid w:val="003B65BC"/>
    <w:rsid w:val="003C0D84"/>
    <w:rsid w:val="003C1244"/>
    <w:rsid w:val="003C13C8"/>
    <w:rsid w:val="003C1E5A"/>
    <w:rsid w:val="003C3C00"/>
    <w:rsid w:val="003C7CF6"/>
    <w:rsid w:val="003D0477"/>
    <w:rsid w:val="003D21F5"/>
    <w:rsid w:val="003D6A5D"/>
    <w:rsid w:val="003D6A66"/>
    <w:rsid w:val="003D6C78"/>
    <w:rsid w:val="003D6D5C"/>
    <w:rsid w:val="003E072B"/>
    <w:rsid w:val="003E1A0E"/>
    <w:rsid w:val="003E33BA"/>
    <w:rsid w:val="003E47EE"/>
    <w:rsid w:val="003E52C4"/>
    <w:rsid w:val="003F1F24"/>
    <w:rsid w:val="003F2657"/>
    <w:rsid w:val="003F2E4A"/>
    <w:rsid w:val="003F58F5"/>
    <w:rsid w:val="003F776A"/>
    <w:rsid w:val="00400EE1"/>
    <w:rsid w:val="00400F90"/>
    <w:rsid w:val="004015DC"/>
    <w:rsid w:val="004015F8"/>
    <w:rsid w:val="004017C6"/>
    <w:rsid w:val="0041668F"/>
    <w:rsid w:val="00416F19"/>
    <w:rsid w:val="00422787"/>
    <w:rsid w:val="00423FA7"/>
    <w:rsid w:val="00424339"/>
    <w:rsid w:val="00425192"/>
    <w:rsid w:val="00431B60"/>
    <w:rsid w:val="0043308C"/>
    <w:rsid w:val="004344B0"/>
    <w:rsid w:val="004350A6"/>
    <w:rsid w:val="00435D5F"/>
    <w:rsid w:val="00443EC5"/>
    <w:rsid w:val="00444F08"/>
    <w:rsid w:val="00446552"/>
    <w:rsid w:val="00446C78"/>
    <w:rsid w:val="00447DB7"/>
    <w:rsid w:val="00453EDB"/>
    <w:rsid w:val="004608DF"/>
    <w:rsid w:val="00464AE3"/>
    <w:rsid w:val="00466CD9"/>
    <w:rsid w:val="00467418"/>
    <w:rsid w:val="0046766D"/>
    <w:rsid w:val="00477832"/>
    <w:rsid w:val="00483410"/>
    <w:rsid w:val="00484E70"/>
    <w:rsid w:val="00486C11"/>
    <w:rsid w:val="004912FE"/>
    <w:rsid w:val="00491C5B"/>
    <w:rsid w:val="004940C9"/>
    <w:rsid w:val="00494760"/>
    <w:rsid w:val="00495128"/>
    <w:rsid w:val="00495B06"/>
    <w:rsid w:val="004A3B2A"/>
    <w:rsid w:val="004A42A0"/>
    <w:rsid w:val="004A588B"/>
    <w:rsid w:val="004A5B04"/>
    <w:rsid w:val="004A61D8"/>
    <w:rsid w:val="004A7392"/>
    <w:rsid w:val="004B1152"/>
    <w:rsid w:val="004B1BA9"/>
    <w:rsid w:val="004B58F8"/>
    <w:rsid w:val="004B5B24"/>
    <w:rsid w:val="004B5BA0"/>
    <w:rsid w:val="004B7CC7"/>
    <w:rsid w:val="004C03F0"/>
    <w:rsid w:val="004C053A"/>
    <w:rsid w:val="004C3E92"/>
    <w:rsid w:val="004D06D7"/>
    <w:rsid w:val="004D1395"/>
    <w:rsid w:val="004D4F62"/>
    <w:rsid w:val="004D7D6E"/>
    <w:rsid w:val="004E0AA2"/>
    <w:rsid w:val="004E1B48"/>
    <w:rsid w:val="004E3857"/>
    <w:rsid w:val="004E477D"/>
    <w:rsid w:val="004E7F93"/>
    <w:rsid w:val="004F1244"/>
    <w:rsid w:val="004F718E"/>
    <w:rsid w:val="005001F1"/>
    <w:rsid w:val="00500292"/>
    <w:rsid w:val="00501BB0"/>
    <w:rsid w:val="0050382E"/>
    <w:rsid w:val="00503D2F"/>
    <w:rsid w:val="00507489"/>
    <w:rsid w:val="005100D1"/>
    <w:rsid w:val="00510A8B"/>
    <w:rsid w:val="005115DF"/>
    <w:rsid w:val="00511D95"/>
    <w:rsid w:val="005124F8"/>
    <w:rsid w:val="005129FB"/>
    <w:rsid w:val="0051429F"/>
    <w:rsid w:val="005143F8"/>
    <w:rsid w:val="005267BE"/>
    <w:rsid w:val="005312CC"/>
    <w:rsid w:val="00532F53"/>
    <w:rsid w:val="00534376"/>
    <w:rsid w:val="00535A83"/>
    <w:rsid w:val="00540AF9"/>
    <w:rsid w:val="0054278C"/>
    <w:rsid w:val="0054584B"/>
    <w:rsid w:val="0054745A"/>
    <w:rsid w:val="0055059B"/>
    <w:rsid w:val="005529CE"/>
    <w:rsid w:val="005531CC"/>
    <w:rsid w:val="005578B1"/>
    <w:rsid w:val="00561491"/>
    <w:rsid w:val="005623DB"/>
    <w:rsid w:val="0056248A"/>
    <w:rsid w:val="005642D0"/>
    <w:rsid w:val="0056456D"/>
    <w:rsid w:val="0057096E"/>
    <w:rsid w:val="00581CB7"/>
    <w:rsid w:val="00582B17"/>
    <w:rsid w:val="0058300B"/>
    <w:rsid w:val="00585082"/>
    <w:rsid w:val="005875CE"/>
    <w:rsid w:val="0059007A"/>
    <w:rsid w:val="00594C27"/>
    <w:rsid w:val="005978E5"/>
    <w:rsid w:val="005979FA"/>
    <w:rsid w:val="005A1942"/>
    <w:rsid w:val="005A1A79"/>
    <w:rsid w:val="005A2500"/>
    <w:rsid w:val="005A519C"/>
    <w:rsid w:val="005A6335"/>
    <w:rsid w:val="005B155E"/>
    <w:rsid w:val="005B3EDE"/>
    <w:rsid w:val="005B4228"/>
    <w:rsid w:val="005B4809"/>
    <w:rsid w:val="005B4F32"/>
    <w:rsid w:val="005B6F4E"/>
    <w:rsid w:val="005B7D69"/>
    <w:rsid w:val="005C03B6"/>
    <w:rsid w:val="005C5FD7"/>
    <w:rsid w:val="005C6DE0"/>
    <w:rsid w:val="005C70CA"/>
    <w:rsid w:val="005D254B"/>
    <w:rsid w:val="005D6CAA"/>
    <w:rsid w:val="005E0F2F"/>
    <w:rsid w:val="005E73D4"/>
    <w:rsid w:val="005F00FF"/>
    <w:rsid w:val="005F0348"/>
    <w:rsid w:val="005F2E03"/>
    <w:rsid w:val="005F7FAF"/>
    <w:rsid w:val="00601299"/>
    <w:rsid w:val="006025E2"/>
    <w:rsid w:val="00603387"/>
    <w:rsid w:val="006033B0"/>
    <w:rsid w:val="00603435"/>
    <w:rsid w:val="00603615"/>
    <w:rsid w:val="00606A3D"/>
    <w:rsid w:val="00607548"/>
    <w:rsid w:val="006111BB"/>
    <w:rsid w:val="00611B08"/>
    <w:rsid w:val="00611CD3"/>
    <w:rsid w:val="006120E7"/>
    <w:rsid w:val="00625A47"/>
    <w:rsid w:val="0062617D"/>
    <w:rsid w:val="006262E6"/>
    <w:rsid w:val="0062675E"/>
    <w:rsid w:val="00626C9B"/>
    <w:rsid w:val="0063009D"/>
    <w:rsid w:val="00630550"/>
    <w:rsid w:val="00631261"/>
    <w:rsid w:val="00631E4C"/>
    <w:rsid w:val="006343D8"/>
    <w:rsid w:val="00634F75"/>
    <w:rsid w:val="00637E6F"/>
    <w:rsid w:val="006435E8"/>
    <w:rsid w:val="00643A1D"/>
    <w:rsid w:val="00650880"/>
    <w:rsid w:val="006514A8"/>
    <w:rsid w:val="006521D6"/>
    <w:rsid w:val="00652926"/>
    <w:rsid w:val="0065551D"/>
    <w:rsid w:val="00655867"/>
    <w:rsid w:val="006561A2"/>
    <w:rsid w:val="006566FD"/>
    <w:rsid w:val="00656DC8"/>
    <w:rsid w:val="00660EB0"/>
    <w:rsid w:val="006612F1"/>
    <w:rsid w:val="00661E09"/>
    <w:rsid w:val="00666A76"/>
    <w:rsid w:val="00670112"/>
    <w:rsid w:val="00670232"/>
    <w:rsid w:val="0067343D"/>
    <w:rsid w:val="006735CA"/>
    <w:rsid w:val="00677E82"/>
    <w:rsid w:val="00682A0C"/>
    <w:rsid w:val="00687E35"/>
    <w:rsid w:val="00694010"/>
    <w:rsid w:val="00694A83"/>
    <w:rsid w:val="006A118C"/>
    <w:rsid w:val="006A228A"/>
    <w:rsid w:val="006A285A"/>
    <w:rsid w:val="006A2ACA"/>
    <w:rsid w:val="006A30B9"/>
    <w:rsid w:val="006A3FFE"/>
    <w:rsid w:val="006A50A7"/>
    <w:rsid w:val="006A692B"/>
    <w:rsid w:val="006A72A4"/>
    <w:rsid w:val="006B0060"/>
    <w:rsid w:val="006B0570"/>
    <w:rsid w:val="006B22D7"/>
    <w:rsid w:val="006B25CE"/>
    <w:rsid w:val="006B2F7F"/>
    <w:rsid w:val="006B4239"/>
    <w:rsid w:val="006B52EF"/>
    <w:rsid w:val="006B557B"/>
    <w:rsid w:val="006B6D4B"/>
    <w:rsid w:val="006B7E74"/>
    <w:rsid w:val="006C0BDE"/>
    <w:rsid w:val="006C1E23"/>
    <w:rsid w:val="006C4DF1"/>
    <w:rsid w:val="006C5A0E"/>
    <w:rsid w:val="006C69A0"/>
    <w:rsid w:val="006C74C2"/>
    <w:rsid w:val="006C7B83"/>
    <w:rsid w:val="006D5BDA"/>
    <w:rsid w:val="006D7EE9"/>
    <w:rsid w:val="006E01BE"/>
    <w:rsid w:val="006E08F2"/>
    <w:rsid w:val="006E21E1"/>
    <w:rsid w:val="006E22B9"/>
    <w:rsid w:val="006E3C38"/>
    <w:rsid w:val="006E77D3"/>
    <w:rsid w:val="006E7D49"/>
    <w:rsid w:val="006F2893"/>
    <w:rsid w:val="006F4EA5"/>
    <w:rsid w:val="006F520B"/>
    <w:rsid w:val="00700239"/>
    <w:rsid w:val="007008E1"/>
    <w:rsid w:val="00702C7B"/>
    <w:rsid w:val="0070340D"/>
    <w:rsid w:val="007039C5"/>
    <w:rsid w:val="00705545"/>
    <w:rsid w:val="00710249"/>
    <w:rsid w:val="00712150"/>
    <w:rsid w:val="0071312F"/>
    <w:rsid w:val="007131F0"/>
    <w:rsid w:val="00713ED9"/>
    <w:rsid w:val="00715B5D"/>
    <w:rsid w:val="00716F4B"/>
    <w:rsid w:val="00717F90"/>
    <w:rsid w:val="00721ACF"/>
    <w:rsid w:val="00726522"/>
    <w:rsid w:val="007266F1"/>
    <w:rsid w:val="007303DA"/>
    <w:rsid w:val="00730CB4"/>
    <w:rsid w:val="00742995"/>
    <w:rsid w:val="007447E2"/>
    <w:rsid w:val="007474C2"/>
    <w:rsid w:val="007479C5"/>
    <w:rsid w:val="00754CC5"/>
    <w:rsid w:val="00755C73"/>
    <w:rsid w:val="00756AD2"/>
    <w:rsid w:val="007579A1"/>
    <w:rsid w:val="00764A61"/>
    <w:rsid w:val="007716CA"/>
    <w:rsid w:val="007717CF"/>
    <w:rsid w:val="0077359C"/>
    <w:rsid w:val="0077498F"/>
    <w:rsid w:val="00776548"/>
    <w:rsid w:val="007801D4"/>
    <w:rsid w:val="00782AF2"/>
    <w:rsid w:val="00787890"/>
    <w:rsid w:val="0079099C"/>
    <w:rsid w:val="007932B8"/>
    <w:rsid w:val="00793FED"/>
    <w:rsid w:val="00796221"/>
    <w:rsid w:val="0079622E"/>
    <w:rsid w:val="007A37D7"/>
    <w:rsid w:val="007A5487"/>
    <w:rsid w:val="007A5D25"/>
    <w:rsid w:val="007A67B5"/>
    <w:rsid w:val="007B04B5"/>
    <w:rsid w:val="007B6A86"/>
    <w:rsid w:val="007C1746"/>
    <w:rsid w:val="007C59A1"/>
    <w:rsid w:val="007C6475"/>
    <w:rsid w:val="007C77CD"/>
    <w:rsid w:val="007D0AE8"/>
    <w:rsid w:val="007D296F"/>
    <w:rsid w:val="007D449F"/>
    <w:rsid w:val="007D4AC5"/>
    <w:rsid w:val="007D6E8E"/>
    <w:rsid w:val="007E2A36"/>
    <w:rsid w:val="007E2D85"/>
    <w:rsid w:val="007E3B35"/>
    <w:rsid w:val="007E49B9"/>
    <w:rsid w:val="007E6B34"/>
    <w:rsid w:val="007E6E18"/>
    <w:rsid w:val="007E7F8A"/>
    <w:rsid w:val="007F012E"/>
    <w:rsid w:val="007F0F2F"/>
    <w:rsid w:val="007F1785"/>
    <w:rsid w:val="007F453F"/>
    <w:rsid w:val="007F7549"/>
    <w:rsid w:val="008000BB"/>
    <w:rsid w:val="0080103F"/>
    <w:rsid w:val="00802A33"/>
    <w:rsid w:val="00802C4D"/>
    <w:rsid w:val="008031AB"/>
    <w:rsid w:val="00811074"/>
    <w:rsid w:val="00811DEF"/>
    <w:rsid w:val="00815B8B"/>
    <w:rsid w:val="00816DDD"/>
    <w:rsid w:val="0082338F"/>
    <w:rsid w:val="00825D70"/>
    <w:rsid w:val="0082687E"/>
    <w:rsid w:val="008357D0"/>
    <w:rsid w:val="00836345"/>
    <w:rsid w:val="008408EA"/>
    <w:rsid w:val="00847913"/>
    <w:rsid w:val="00847B7F"/>
    <w:rsid w:val="00850B10"/>
    <w:rsid w:val="00850DC4"/>
    <w:rsid w:val="008513D2"/>
    <w:rsid w:val="00852931"/>
    <w:rsid w:val="00853ED8"/>
    <w:rsid w:val="00854033"/>
    <w:rsid w:val="00863814"/>
    <w:rsid w:val="00863CE5"/>
    <w:rsid w:val="00864497"/>
    <w:rsid w:val="00867543"/>
    <w:rsid w:val="00867EFE"/>
    <w:rsid w:val="0087481F"/>
    <w:rsid w:val="00895078"/>
    <w:rsid w:val="008A0461"/>
    <w:rsid w:val="008A147E"/>
    <w:rsid w:val="008A288A"/>
    <w:rsid w:val="008A5906"/>
    <w:rsid w:val="008A62F3"/>
    <w:rsid w:val="008A6688"/>
    <w:rsid w:val="008A734E"/>
    <w:rsid w:val="008B1585"/>
    <w:rsid w:val="008B2490"/>
    <w:rsid w:val="008B2E85"/>
    <w:rsid w:val="008B3A01"/>
    <w:rsid w:val="008B4941"/>
    <w:rsid w:val="008B7F0D"/>
    <w:rsid w:val="008C4050"/>
    <w:rsid w:val="008C5A89"/>
    <w:rsid w:val="008C64C5"/>
    <w:rsid w:val="008D33FF"/>
    <w:rsid w:val="008D3748"/>
    <w:rsid w:val="008D76ED"/>
    <w:rsid w:val="008E194A"/>
    <w:rsid w:val="008E21AD"/>
    <w:rsid w:val="008E439F"/>
    <w:rsid w:val="008E4D71"/>
    <w:rsid w:val="008E521D"/>
    <w:rsid w:val="008F03DB"/>
    <w:rsid w:val="008F21BC"/>
    <w:rsid w:val="008F47C6"/>
    <w:rsid w:val="008F73BA"/>
    <w:rsid w:val="0090046E"/>
    <w:rsid w:val="0090180E"/>
    <w:rsid w:val="009023FE"/>
    <w:rsid w:val="009057AA"/>
    <w:rsid w:val="00906EFD"/>
    <w:rsid w:val="0091057B"/>
    <w:rsid w:val="00911205"/>
    <w:rsid w:val="00911EB9"/>
    <w:rsid w:val="00912B12"/>
    <w:rsid w:val="009219BD"/>
    <w:rsid w:val="00922D9C"/>
    <w:rsid w:val="009240C1"/>
    <w:rsid w:val="00924532"/>
    <w:rsid w:val="00927915"/>
    <w:rsid w:val="0093169F"/>
    <w:rsid w:val="00935935"/>
    <w:rsid w:val="0093776D"/>
    <w:rsid w:val="009378E9"/>
    <w:rsid w:val="009411EC"/>
    <w:rsid w:val="009425B7"/>
    <w:rsid w:val="009435E7"/>
    <w:rsid w:val="009466CC"/>
    <w:rsid w:val="0095004D"/>
    <w:rsid w:val="00952E3A"/>
    <w:rsid w:val="00953849"/>
    <w:rsid w:val="00955A94"/>
    <w:rsid w:val="009561B9"/>
    <w:rsid w:val="009564E9"/>
    <w:rsid w:val="009572D4"/>
    <w:rsid w:val="00957434"/>
    <w:rsid w:val="00960AEC"/>
    <w:rsid w:val="00960DC8"/>
    <w:rsid w:val="00961741"/>
    <w:rsid w:val="009621EA"/>
    <w:rsid w:val="00963FEC"/>
    <w:rsid w:val="00964F81"/>
    <w:rsid w:val="0096501C"/>
    <w:rsid w:val="00965A9C"/>
    <w:rsid w:val="00965DF1"/>
    <w:rsid w:val="00966101"/>
    <w:rsid w:val="00967DCC"/>
    <w:rsid w:val="0097019A"/>
    <w:rsid w:val="009717E7"/>
    <w:rsid w:val="00971D5E"/>
    <w:rsid w:val="009723BB"/>
    <w:rsid w:val="009729D5"/>
    <w:rsid w:val="00974AF4"/>
    <w:rsid w:val="00974D48"/>
    <w:rsid w:val="009859C6"/>
    <w:rsid w:val="00985B59"/>
    <w:rsid w:val="00987D2C"/>
    <w:rsid w:val="009901A5"/>
    <w:rsid w:val="0099724B"/>
    <w:rsid w:val="009A0717"/>
    <w:rsid w:val="009A13E2"/>
    <w:rsid w:val="009A19BB"/>
    <w:rsid w:val="009A2891"/>
    <w:rsid w:val="009A292D"/>
    <w:rsid w:val="009B23C3"/>
    <w:rsid w:val="009B3ECE"/>
    <w:rsid w:val="009B5FB0"/>
    <w:rsid w:val="009B61B6"/>
    <w:rsid w:val="009C0661"/>
    <w:rsid w:val="009C555C"/>
    <w:rsid w:val="009C6BAE"/>
    <w:rsid w:val="009C7E48"/>
    <w:rsid w:val="009D5ADD"/>
    <w:rsid w:val="009F04C0"/>
    <w:rsid w:val="009F06D7"/>
    <w:rsid w:val="009F21D7"/>
    <w:rsid w:val="009F2F1D"/>
    <w:rsid w:val="009F2F40"/>
    <w:rsid w:val="009F5983"/>
    <w:rsid w:val="009F693D"/>
    <w:rsid w:val="009F74AB"/>
    <w:rsid w:val="00A00B7C"/>
    <w:rsid w:val="00A01CA1"/>
    <w:rsid w:val="00A05C83"/>
    <w:rsid w:val="00A06235"/>
    <w:rsid w:val="00A11543"/>
    <w:rsid w:val="00A119EC"/>
    <w:rsid w:val="00A120C7"/>
    <w:rsid w:val="00A1227B"/>
    <w:rsid w:val="00A13CAB"/>
    <w:rsid w:val="00A20C96"/>
    <w:rsid w:val="00A22666"/>
    <w:rsid w:val="00A22A1A"/>
    <w:rsid w:val="00A22F7D"/>
    <w:rsid w:val="00A25CF9"/>
    <w:rsid w:val="00A26EC9"/>
    <w:rsid w:val="00A30696"/>
    <w:rsid w:val="00A30817"/>
    <w:rsid w:val="00A31E26"/>
    <w:rsid w:val="00A32F44"/>
    <w:rsid w:val="00A32FE0"/>
    <w:rsid w:val="00A339E2"/>
    <w:rsid w:val="00A35B39"/>
    <w:rsid w:val="00A41AA0"/>
    <w:rsid w:val="00A43AAC"/>
    <w:rsid w:val="00A4688F"/>
    <w:rsid w:val="00A53EDD"/>
    <w:rsid w:val="00A547B5"/>
    <w:rsid w:val="00A602A5"/>
    <w:rsid w:val="00A60BB3"/>
    <w:rsid w:val="00A64115"/>
    <w:rsid w:val="00A64177"/>
    <w:rsid w:val="00A6587B"/>
    <w:rsid w:val="00A7336B"/>
    <w:rsid w:val="00A74A40"/>
    <w:rsid w:val="00A7524C"/>
    <w:rsid w:val="00A75EE5"/>
    <w:rsid w:val="00A80FDA"/>
    <w:rsid w:val="00A811CE"/>
    <w:rsid w:val="00A8191A"/>
    <w:rsid w:val="00A81A02"/>
    <w:rsid w:val="00A81EA5"/>
    <w:rsid w:val="00A83263"/>
    <w:rsid w:val="00A84036"/>
    <w:rsid w:val="00A846E7"/>
    <w:rsid w:val="00A856C6"/>
    <w:rsid w:val="00A8588D"/>
    <w:rsid w:val="00A87D2A"/>
    <w:rsid w:val="00A92461"/>
    <w:rsid w:val="00A9250A"/>
    <w:rsid w:val="00A95C5F"/>
    <w:rsid w:val="00A969F4"/>
    <w:rsid w:val="00AA0DF1"/>
    <w:rsid w:val="00AA615A"/>
    <w:rsid w:val="00AB1C49"/>
    <w:rsid w:val="00AB3589"/>
    <w:rsid w:val="00AB3708"/>
    <w:rsid w:val="00AB7911"/>
    <w:rsid w:val="00AC136F"/>
    <w:rsid w:val="00AC1898"/>
    <w:rsid w:val="00AC3794"/>
    <w:rsid w:val="00AC3F6F"/>
    <w:rsid w:val="00AC4AA0"/>
    <w:rsid w:val="00AC65BF"/>
    <w:rsid w:val="00AC6E88"/>
    <w:rsid w:val="00AC7057"/>
    <w:rsid w:val="00AC7893"/>
    <w:rsid w:val="00AC7B01"/>
    <w:rsid w:val="00AD0B0B"/>
    <w:rsid w:val="00AD2366"/>
    <w:rsid w:val="00AD34E0"/>
    <w:rsid w:val="00AD58DD"/>
    <w:rsid w:val="00AD7296"/>
    <w:rsid w:val="00AD79E1"/>
    <w:rsid w:val="00AD7D0D"/>
    <w:rsid w:val="00AE11FA"/>
    <w:rsid w:val="00AE209E"/>
    <w:rsid w:val="00AE76D2"/>
    <w:rsid w:val="00AF0FD7"/>
    <w:rsid w:val="00AF1BC6"/>
    <w:rsid w:val="00AF2935"/>
    <w:rsid w:val="00AF3791"/>
    <w:rsid w:val="00AF557D"/>
    <w:rsid w:val="00B00C1A"/>
    <w:rsid w:val="00B01131"/>
    <w:rsid w:val="00B0119D"/>
    <w:rsid w:val="00B02054"/>
    <w:rsid w:val="00B05461"/>
    <w:rsid w:val="00B11AC6"/>
    <w:rsid w:val="00B125EE"/>
    <w:rsid w:val="00B14DB8"/>
    <w:rsid w:val="00B17B8F"/>
    <w:rsid w:val="00B2017B"/>
    <w:rsid w:val="00B24BA9"/>
    <w:rsid w:val="00B27478"/>
    <w:rsid w:val="00B30934"/>
    <w:rsid w:val="00B311A6"/>
    <w:rsid w:val="00B32F0D"/>
    <w:rsid w:val="00B33317"/>
    <w:rsid w:val="00B3474F"/>
    <w:rsid w:val="00B37EA1"/>
    <w:rsid w:val="00B424B9"/>
    <w:rsid w:val="00B46092"/>
    <w:rsid w:val="00B46AC0"/>
    <w:rsid w:val="00B47FE8"/>
    <w:rsid w:val="00B5048F"/>
    <w:rsid w:val="00B5131F"/>
    <w:rsid w:val="00B5349C"/>
    <w:rsid w:val="00B5384E"/>
    <w:rsid w:val="00B54CC2"/>
    <w:rsid w:val="00B55EA3"/>
    <w:rsid w:val="00B56A89"/>
    <w:rsid w:val="00B6254B"/>
    <w:rsid w:val="00B6523F"/>
    <w:rsid w:val="00B72001"/>
    <w:rsid w:val="00B817FD"/>
    <w:rsid w:val="00B829E9"/>
    <w:rsid w:val="00B83BEB"/>
    <w:rsid w:val="00B8472E"/>
    <w:rsid w:val="00B874CF"/>
    <w:rsid w:val="00B905C0"/>
    <w:rsid w:val="00B9097F"/>
    <w:rsid w:val="00B94F2F"/>
    <w:rsid w:val="00B94FC1"/>
    <w:rsid w:val="00B952AC"/>
    <w:rsid w:val="00B959A7"/>
    <w:rsid w:val="00B95C93"/>
    <w:rsid w:val="00B96D30"/>
    <w:rsid w:val="00BA1938"/>
    <w:rsid w:val="00BA1A31"/>
    <w:rsid w:val="00BA20B5"/>
    <w:rsid w:val="00BA3C38"/>
    <w:rsid w:val="00BA47CF"/>
    <w:rsid w:val="00BA5D0A"/>
    <w:rsid w:val="00BB1146"/>
    <w:rsid w:val="00BC0465"/>
    <w:rsid w:val="00BC2F69"/>
    <w:rsid w:val="00BC323C"/>
    <w:rsid w:val="00BC4B22"/>
    <w:rsid w:val="00BC4BB5"/>
    <w:rsid w:val="00BC63D2"/>
    <w:rsid w:val="00BD1593"/>
    <w:rsid w:val="00BD447A"/>
    <w:rsid w:val="00BD5CA4"/>
    <w:rsid w:val="00BD6202"/>
    <w:rsid w:val="00BD6518"/>
    <w:rsid w:val="00BE2806"/>
    <w:rsid w:val="00BE55B5"/>
    <w:rsid w:val="00BE5638"/>
    <w:rsid w:val="00BE6999"/>
    <w:rsid w:val="00BE6C79"/>
    <w:rsid w:val="00C03415"/>
    <w:rsid w:val="00C07093"/>
    <w:rsid w:val="00C1197D"/>
    <w:rsid w:val="00C17081"/>
    <w:rsid w:val="00C21CDB"/>
    <w:rsid w:val="00C23107"/>
    <w:rsid w:val="00C23116"/>
    <w:rsid w:val="00C235C3"/>
    <w:rsid w:val="00C24A1F"/>
    <w:rsid w:val="00C27B57"/>
    <w:rsid w:val="00C30162"/>
    <w:rsid w:val="00C30F69"/>
    <w:rsid w:val="00C312EE"/>
    <w:rsid w:val="00C33376"/>
    <w:rsid w:val="00C358A8"/>
    <w:rsid w:val="00C40D19"/>
    <w:rsid w:val="00C42D36"/>
    <w:rsid w:val="00C431B9"/>
    <w:rsid w:val="00C43797"/>
    <w:rsid w:val="00C44B46"/>
    <w:rsid w:val="00C44B9D"/>
    <w:rsid w:val="00C474E0"/>
    <w:rsid w:val="00C50880"/>
    <w:rsid w:val="00C50B14"/>
    <w:rsid w:val="00C55A7D"/>
    <w:rsid w:val="00C578D2"/>
    <w:rsid w:val="00C669F9"/>
    <w:rsid w:val="00C71E49"/>
    <w:rsid w:val="00C75415"/>
    <w:rsid w:val="00C83DEB"/>
    <w:rsid w:val="00C84563"/>
    <w:rsid w:val="00C86FCC"/>
    <w:rsid w:val="00C90ECF"/>
    <w:rsid w:val="00C9206C"/>
    <w:rsid w:val="00C936BC"/>
    <w:rsid w:val="00C95A1B"/>
    <w:rsid w:val="00C962EA"/>
    <w:rsid w:val="00C97FE4"/>
    <w:rsid w:val="00CA0500"/>
    <w:rsid w:val="00CA4666"/>
    <w:rsid w:val="00CA75EB"/>
    <w:rsid w:val="00CA7AE5"/>
    <w:rsid w:val="00CB2093"/>
    <w:rsid w:val="00CB2F8B"/>
    <w:rsid w:val="00CB3024"/>
    <w:rsid w:val="00CB6082"/>
    <w:rsid w:val="00CB646E"/>
    <w:rsid w:val="00CB7A70"/>
    <w:rsid w:val="00CC27E8"/>
    <w:rsid w:val="00CC7DBD"/>
    <w:rsid w:val="00CD2DC5"/>
    <w:rsid w:val="00CD6B6D"/>
    <w:rsid w:val="00CD7EC8"/>
    <w:rsid w:val="00CE20B6"/>
    <w:rsid w:val="00CE4A6C"/>
    <w:rsid w:val="00CE749D"/>
    <w:rsid w:val="00CE7CD5"/>
    <w:rsid w:val="00CF1C43"/>
    <w:rsid w:val="00CF2034"/>
    <w:rsid w:val="00CF258E"/>
    <w:rsid w:val="00D00C84"/>
    <w:rsid w:val="00D01B47"/>
    <w:rsid w:val="00D03133"/>
    <w:rsid w:val="00D03F4B"/>
    <w:rsid w:val="00D07315"/>
    <w:rsid w:val="00D07FA3"/>
    <w:rsid w:val="00D107F3"/>
    <w:rsid w:val="00D2160E"/>
    <w:rsid w:val="00D22062"/>
    <w:rsid w:val="00D23822"/>
    <w:rsid w:val="00D23E15"/>
    <w:rsid w:val="00D2409B"/>
    <w:rsid w:val="00D2701C"/>
    <w:rsid w:val="00D337E3"/>
    <w:rsid w:val="00D33E5E"/>
    <w:rsid w:val="00D36A22"/>
    <w:rsid w:val="00D411CB"/>
    <w:rsid w:val="00D41921"/>
    <w:rsid w:val="00D423B0"/>
    <w:rsid w:val="00D425F6"/>
    <w:rsid w:val="00D434EB"/>
    <w:rsid w:val="00D4491C"/>
    <w:rsid w:val="00D44A0E"/>
    <w:rsid w:val="00D45821"/>
    <w:rsid w:val="00D519F1"/>
    <w:rsid w:val="00D5257F"/>
    <w:rsid w:val="00D533BB"/>
    <w:rsid w:val="00D60095"/>
    <w:rsid w:val="00D62D2E"/>
    <w:rsid w:val="00D74207"/>
    <w:rsid w:val="00D74846"/>
    <w:rsid w:val="00D75091"/>
    <w:rsid w:val="00D75442"/>
    <w:rsid w:val="00D75563"/>
    <w:rsid w:val="00D75C3C"/>
    <w:rsid w:val="00D80F77"/>
    <w:rsid w:val="00D8158C"/>
    <w:rsid w:val="00D86C0C"/>
    <w:rsid w:val="00D913AB"/>
    <w:rsid w:val="00D91C56"/>
    <w:rsid w:val="00D9513F"/>
    <w:rsid w:val="00D951A5"/>
    <w:rsid w:val="00D96C51"/>
    <w:rsid w:val="00DA112E"/>
    <w:rsid w:val="00DA27A5"/>
    <w:rsid w:val="00DA662D"/>
    <w:rsid w:val="00DB15EA"/>
    <w:rsid w:val="00DB341F"/>
    <w:rsid w:val="00DB7AAF"/>
    <w:rsid w:val="00DC02AD"/>
    <w:rsid w:val="00DC065E"/>
    <w:rsid w:val="00DC4D12"/>
    <w:rsid w:val="00DC7A28"/>
    <w:rsid w:val="00DD051E"/>
    <w:rsid w:val="00DD250B"/>
    <w:rsid w:val="00DD36CF"/>
    <w:rsid w:val="00DD64EA"/>
    <w:rsid w:val="00DD6633"/>
    <w:rsid w:val="00DE1DBD"/>
    <w:rsid w:val="00DE2DA5"/>
    <w:rsid w:val="00DE6ECD"/>
    <w:rsid w:val="00DF198C"/>
    <w:rsid w:val="00DF2B72"/>
    <w:rsid w:val="00DF3239"/>
    <w:rsid w:val="00E02EA2"/>
    <w:rsid w:val="00E0381B"/>
    <w:rsid w:val="00E03826"/>
    <w:rsid w:val="00E1075D"/>
    <w:rsid w:val="00E129AA"/>
    <w:rsid w:val="00E17A09"/>
    <w:rsid w:val="00E20CF0"/>
    <w:rsid w:val="00E22A4C"/>
    <w:rsid w:val="00E303DA"/>
    <w:rsid w:val="00E30BFE"/>
    <w:rsid w:val="00E31C74"/>
    <w:rsid w:val="00E3233C"/>
    <w:rsid w:val="00E33102"/>
    <w:rsid w:val="00E33915"/>
    <w:rsid w:val="00E360C2"/>
    <w:rsid w:val="00E37609"/>
    <w:rsid w:val="00E41550"/>
    <w:rsid w:val="00E41C43"/>
    <w:rsid w:val="00E47B41"/>
    <w:rsid w:val="00E47DBD"/>
    <w:rsid w:val="00E5286C"/>
    <w:rsid w:val="00E53674"/>
    <w:rsid w:val="00E604BC"/>
    <w:rsid w:val="00E6052D"/>
    <w:rsid w:val="00E64CC0"/>
    <w:rsid w:val="00E67D51"/>
    <w:rsid w:val="00E71AD8"/>
    <w:rsid w:val="00E71D24"/>
    <w:rsid w:val="00E721EA"/>
    <w:rsid w:val="00E75BCF"/>
    <w:rsid w:val="00E80768"/>
    <w:rsid w:val="00E80CBB"/>
    <w:rsid w:val="00E8188E"/>
    <w:rsid w:val="00E84B7A"/>
    <w:rsid w:val="00E85364"/>
    <w:rsid w:val="00E91A89"/>
    <w:rsid w:val="00E932A3"/>
    <w:rsid w:val="00E94D21"/>
    <w:rsid w:val="00E94DB1"/>
    <w:rsid w:val="00E96870"/>
    <w:rsid w:val="00E97039"/>
    <w:rsid w:val="00E97AE9"/>
    <w:rsid w:val="00EA27E6"/>
    <w:rsid w:val="00EA3721"/>
    <w:rsid w:val="00EA4796"/>
    <w:rsid w:val="00EB198D"/>
    <w:rsid w:val="00EB234D"/>
    <w:rsid w:val="00EB23D2"/>
    <w:rsid w:val="00EB3268"/>
    <w:rsid w:val="00EB69E5"/>
    <w:rsid w:val="00EC234A"/>
    <w:rsid w:val="00EC2C15"/>
    <w:rsid w:val="00EC364B"/>
    <w:rsid w:val="00EC5DC9"/>
    <w:rsid w:val="00EC695D"/>
    <w:rsid w:val="00EC6A54"/>
    <w:rsid w:val="00EC7F74"/>
    <w:rsid w:val="00ED009A"/>
    <w:rsid w:val="00ED36B8"/>
    <w:rsid w:val="00ED3869"/>
    <w:rsid w:val="00ED3F84"/>
    <w:rsid w:val="00ED65A8"/>
    <w:rsid w:val="00EE5076"/>
    <w:rsid w:val="00EE7142"/>
    <w:rsid w:val="00EF0CF6"/>
    <w:rsid w:val="00EF1C6A"/>
    <w:rsid w:val="00F04247"/>
    <w:rsid w:val="00F065D9"/>
    <w:rsid w:val="00F07B67"/>
    <w:rsid w:val="00F07DC2"/>
    <w:rsid w:val="00F2028A"/>
    <w:rsid w:val="00F228E4"/>
    <w:rsid w:val="00F2553F"/>
    <w:rsid w:val="00F2689D"/>
    <w:rsid w:val="00F311D9"/>
    <w:rsid w:val="00F31F96"/>
    <w:rsid w:val="00F34DEF"/>
    <w:rsid w:val="00F40107"/>
    <w:rsid w:val="00F465E8"/>
    <w:rsid w:val="00F5301D"/>
    <w:rsid w:val="00F5499B"/>
    <w:rsid w:val="00F5500E"/>
    <w:rsid w:val="00F56C33"/>
    <w:rsid w:val="00F56D40"/>
    <w:rsid w:val="00F63C83"/>
    <w:rsid w:val="00F64954"/>
    <w:rsid w:val="00F65948"/>
    <w:rsid w:val="00F6683B"/>
    <w:rsid w:val="00F707EE"/>
    <w:rsid w:val="00F71008"/>
    <w:rsid w:val="00F73D56"/>
    <w:rsid w:val="00F741B2"/>
    <w:rsid w:val="00F76253"/>
    <w:rsid w:val="00F76E66"/>
    <w:rsid w:val="00F77CCF"/>
    <w:rsid w:val="00F82D62"/>
    <w:rsid w:val="00F8376B"/>
    <w:rsid w:val="00F8675A"/>
    <w:rsid w:val="00F8691D"/>
    <w:rsid w:val="00F872BD"/>
    <w:rsid w:val="00F87B7C"/>
    <w:rsid w:val="00F90F36"/>
    <w:rsid w:val="00F962EB"/>
    <w:rsid w:val="00FA07D8"/>
    <w:rsid w:val="00FA239D"/>
    <w:rsid w:val="00FA56AD"/>
    <w:rsid w:val="00FA64AF"/>
    <w:rsid w:val="00FA68E4"/>
    <w:rsid w:val="00FA7487"/>
    <w:rsid w:val="00FB25F2"/>
    <w:rsid w:val="00FB728D"/>
    <w:rsid w:val="00FB72B4"/>
    <w:rsid w:val="00FB77EA"/>
    <w:rsid w:val="00FC2775"/>
    <w:rsid w:val="00FC3FAB"/>
    <w:rsid w:val="00FC4C70"/>
    <w:rsid w:val="00FC64D2"/>
    <w:rsid w:val="00FD06D5"/>
    <w:rsid w:val="00FD1D0D"/>
    <w:rsid w:val="00FD40C7"/>
    <w:rsid w:val="00FD48A6"/>
    <w:rsid w:val="00FD6391"/>
    <w:rsid w:val="00FE44BD"/>
    <w:rsid w:val="00FE4925"/>
    <w:rsid w:val="00FE662E"/>
    <w:rsid w:val="00FF3CF2"/>
    <w:rsid w:val="00FF63FE"/>
    <w:rsid w:val="00FF725E"/>
    <w:rsid w:val="00FF7962"/>
    <w:rsid w:val="00FF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03BA28"/>
  <w15:chartTrackingRefBased/>
  <w15:docId w15:val="{AD7A7C10-455E-4230-A7C7-2A97E4B08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4CC2"/>
  </w:style>
  <w:style w:type="paragraph" w:styleId="Nagwek1">
    <w:name w:val="heading 1"/>
    <w:basedOn w:val="Normalny"/>
    <w:next w:val="Normalny"/>
    <w:link w:val="Nagwek1Znak"/>
    <w:qFormat/>
    <w:rsid w:val="006B2F7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6B2F7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6B2F7F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6B2F7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6B2F7F"/>
    <w:pPr>
      <w:keepNext/>
      <w:spacing w:after="0" w:line="240" w:lineRule="auto"/>
      <w:jc w:val="center"/>
      <w:outlineLvl w:val="4"/>
    </w:pPr>
    <w:rPr>
      <w:rFonts w:ascii="Arial" w:eastAsia="Times New Roman" w:hAnsi="Arial" w:cs="Times New Roman"/>
      <w:i/>
      <w:sz w:val="24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6B2F7F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6B2F7F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6B2F7F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6B2F7F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sz w:val="36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B2F7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6B2F7F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6B2F7F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6B2F7F"/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6B2F7F"/>
    <w:rPr>
      <w:rFonts w:ascii="Arial" w:eastAsia="Times New Roman" w:hAnsi="Arial" w:cs="Times New Roman"/>
      <w:i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6B2F7F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6B2F7F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6B2F7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6B2F7F"/>
    <w:rPr>
      <w:rFonts w:ascii="Times New Roman" w:eastAsia="Times New Roman" w:hAnsi="Times New Roman" w:cs="Times New Roman"/>
      <w:b/>
      <w:bCs/>
      <w:sz w:val="36"/>
      <w:szCs w:val="24"/>
      <w:lang w:eastAsia="pl-PL"/>
    </w:rPr>
  </w:style>
  <w:style w:type="numbering" w:customStyle="1" w:styleId="Bezlisty1">
    <w:name w:val="Bez listy1"/>
    <w:next w:val="Bezlisty"/>
    <w:semiHidden/>
    <w:rsid w:val="006B2F7F"/>
  </w:style>
  <w:style w:type="paragraph" w:customStyle="1" w:styleId="CharChar3ZnakZnakCharCharZnakZnakCharChar">
    <w:name w:val="Char Char3 Znak Znak Char Char Znak Znak Char Char"/>
    <w:basedOn w:val="Normalny"/>
    <w:rsid w:val="006B2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owowa">
    <w:name w:val="Sowowa"/>
    <w:basedOn w:val="Normalny"/>
    <w:rsid w:val="006B2F7F"/>
    <w:pPr>
      <w:widowControl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6B2F7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B2F7F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Nagwek">
    <w:name w:val="header"/>
    <w:basedOn w:val="Normalny"/>
    <w:link w:val="NagwekZnak"/>
    <w:rsid w:val="006B2F7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6B2F7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6B2F7F"/>
    <w:pPr>
      <w:spacing w:after="0" w:line="240" w:lineRule="auto"/>
      <w:ind w:left="426" w:hanging="426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B2F7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6B2F7F"/>
    <w:pPr>
      <w:spacing w:after="0" w:line="240" w:lineRule="auto"/>
      <w:jc w:val="both"/>
    </w:pPr>
    <w:rPr>
      <w:rFonts w:ascii="Arial" w:eastAsia="Times New Roman" w:hAnsi="Arial" w:cs="Times New Roman"/>
      <w:i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6B2F7F"/>
    <w:rPr>
      <w:rFonts w:ascii="Arial" w:eastAsia="Times New Roman" w:hAnsi="Arial" w:cs="Times New Roman"/>
      <w:i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6B2F7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6B2F7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podstawowywcity2">
    <w:name w:val="Body Text Indent 2"/>
    <w:basedOn w:val="Normalny"/>
    <w:link w:val="Tekstpodstawowywcity2Znak"/>
    <w:rsid w:val="006B2F7F"/>
    <w:pPr>
      <w:spacing w:after="0" w:line="240" w:lineRule="auto"/>
      <w:ind w:left="284" w:hanging="284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B2F7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6B2F7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6B2F7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6B2F7F"/>
  </w:style>
  <w:style w:type="paragraph" w:customStyle="1" w:styleId="Skrconyadreszwrotny">
    <w:name w:val="Skrócony adres zwrotny"/>
    <w:basedOn w:val="Normalny"/>
    <w:rsid w:val="006B2F7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6B2F7F"/>
    <w:pPr>
      <w:tabs>
        <w:tab w:val="left" w:pos="567"/>
      </w:tabs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6B2F7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blokowy">
    <w:name w:val="Block Text"/>
    <w:basedOn w:val="Normalny"/>
    <w:rsid w:val="006B2F7F"/>
    <w:pPr>
      <w:spacing w:after="0" w:line="240" w:lineRule="auto"/>
      <w:ind w:left="426" w:right="-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rsid w:val="006B2F7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2">
    <w:name w:val="List 2"/>
    <w:basedOn w:val="Normalny"/>
    <w:rsid w:val="006B2F7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6B2F7F"/>
    <w:rPr>
      <w:color w:val="0000FF"/>
      <w:u w:val="single"/>
    </w:rPr>
  </w:style>
  <w:style w:type="table" w:styleId="Tabela-Siatka">
    <w:name w:val="Table Grid"/>
    <w:basedOn w:val="Standardowy"/>
    <w:uiPriority w:val="39"/>
    <w:rsid w:val="006B2F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6B2F7F"/>
    <w:pPr>
      <w:widowControl w:val="0"/>
      <w:autoSpaceDE w:val="0"/>
      <w:autoSpaceDN w:val="0"/>
      <w:adjustRightInd w:val="0"/>
      <w:spacing w:after="0" w:line="240" w:lineRule="auto"/>
    </w:pPr>
    <w:rPr>
      <w:rFonts w:ascii="TimesNewRoman,Bold" w:eastAsia="Times New Roman" w:hAnsi="TimesNewRoman,Bold" w:cs="TimesNewRoman,Bold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6B2F7F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i/>
      <w:sz w:val="24"/>
      <w:szCs w:val="20"/>
      <w:lang w:eastAsia="pl-PL"/>
    </w:rPr>
  </w:style>
  <w:style w:type="paragraph" w:customStyle="1" w:styleId="Nag3wek1">
    <w:name w:val="Nag3ówek 1"/>
    <w:basedOn w:val="Normalny"/>
    <w:next w:val="Normalny"/>
    <w:uiPriority w:val="99"/>
    <w:rsid w:val="006B2F7F"/>
    <w:pPr>
      <w:widowControl w:val="0"/>
      <w:autoSpaceDE w:val="0"/>
      <w:autoSpaceDN w:val="0"/>
      <w:adjustRightInd w:val="0"/>
      <w:spacing w:after="0" w:line="240" w:lineRule="auto"/>
    </w:pPr>
    <w:rPr>
      <w:rFonts w:ascii="TimesNewRoman,Bold" w:eastAsia="Times New Roman" w:hAnsi="TimesNewRoman,Bold" w:cs="TimesNewRoman,Bold"/>
      <w:sz w:val="24"/>
      <w:szCs w:val="24"/>
      <w:lang w:eastAsia="pl-PL"/>
    </w:rPr>
  </w:style>
  <w:style w:type="paragraph" w:customStyle="1" w:styleId="ust">
    <w:name w:val="ust"/>
    <w:rsid w:val="006B2F7F"/>
    <w:pPr>
      <w:autoSpaceDE w:val="0"/>
      <w:autoSpaceDN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6B2F7F"/>
    <w:pPr>
      <w:autoSpaceDE w:val="0"/>
      <w:autoSpaceDN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6B2F7F"/>
    <w:pPr>
      <w:keepNext/>
      <w:autoSpaceDE w:val="0"/>
      <w:autoSpaceDN w:val="0"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rsid w:val="006B2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4">
    <w:name w:val="List 4"/>
    <w:basedOn w:val="Normalny"/>
    <w:rsid w:val="006B2F7F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6B2F7F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6B2F7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Lista-kontynuacja2">
    <w:name w:val="List Continue 2"/>
    <w:basedOn w:val="Normalny"/>
    <w:rsid w:val="006B2F7F"/>
    <w:pPr>
      <w:spacing w:after="120" w:line="240" w:lineRule="auto"/>
      <w:ind w:left="56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6B2F7F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rsid w:val="006B2F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B2F7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6B2F7F"/>
    <w:rPr>
      <w:vertAlign w:val="superscript"/>
    </w:rPr>
  </w:style>
  <w:style w:type="character" w:customStyle="1" w:styleId="ZnakZnak">
    <w:name w:val="Znak Znak"/>
    <w:rsid w:val="006B2F7F"/>
    <w:rPr>
      <w:b/>
      <w:sz w:val="32"/>
      <w:lang w:val="pl-PL" w:eastAsia="pl-PL" w:bidi="ar-SA"/>
    </w:rPr>
  </w:style>
  <w:style w:type="paragraph" w:customStyle="1" w:styleId="Znak">
    <w:name w:val="Znak"/>
    <w:basedOn w:val="Normalny"/>
    <w:rsid w:val="006B2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xtbold">
    <w:name w:val="text bold"/>
    <w:basedOn w:val="Domylnaczcionkaakapitu"/>
    <w:rsid w:val="006B2F7F"/>
  </w:style>
  <w:style w:type="character" w:customStyle="1" w:styleId="text">
    <w:name w:val="text"/>
    <w:basedOn w:val="Domylnaczcionkaakapitu"/>
    <w:rsid w:val="006B2F7F"/>
  </w:style>
  <w:style w:type="paragraph" w:customStyle="1" w:styleId="khtitle">
    <w:name w:val="kh_title"/>
    <w:basedOn w:val="Normalny"/>
    <w:rsid w:val="006B2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6B2F7F"/>
    <w:pPr>
      <w:keepNext/>
      <w:suppressAutoHyphens/>
      <w:spacing w:before="240" w:after="120" w:line="240" w:lineRule="auto"/>
      <w:jc w:val="center"/>
    </w:pPr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6B2F7F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6B2F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B2F7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rsid w:val="006B2F7F"/>
    <w:rPr>
      <w:vertAlign w:val="superscript"/>
    </w:rPr>
  </w:style>
  <w:style w:type="paragraph" w:customStyle="1" w:styleId="Akapitzlist1">
    <w:name w:val="Akapit z listą1"/>
    <w:basedOn w:val="Normalny"/>
    <w:rsid w:val="006B2F7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2">
    <w:name w:val="Akapit z listą2"/>
    <w:basedOn w:val="Normalny"/>
    <w:rsid w:val="006B2F7F"/>
    <w:pPr>
      <w:widowControl w:val="0"/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28"/>
      <w:sz w:val="20"/>
      <w:szCs w:val="20"/>
      <w:lang w:eastAsia="pl-PL"/>
    </w:rPr>
  </w:style>
  <w:style w:type="paragraph" w:customStyle="1" w:styleId="Znak3ZnakZnak">
    <w:name w:val="Znak3 Znak Znak"/>
    <w:basedOn w:val="Normalny"/>
    <w:rsid w:val="006B2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rsid w:val="006B2F7F"/>
    <w:pPr>
      <w:spacing w:after="0" w:line="240" w:lineRule="auto"/>
    </w:pPr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rsid w:val="006B2F7F"/>
    <w:rPr>
      <w:rFonts w:ascii="Segoe UI" w:eastAsia="Times New Roman" w:hAnsi="Segoe UI" w:cs="Times New Roman"/>
      <w:sz w:val="18"/>
      <w:szCs w:val="18"/>
      <w:lang w:val="x-none" w:eastAsia="x-none"/>
    </w:rPr>
  </w:style>
  <w:style w:type="paragraph" w:styleId="Akapitzlist">
    <w:name w:val="List Paragraph"/>
    <w:aliases w:val="CW_Lista,Wypunktowanie,Nagłówek_JP,Rysunek,Obiekt,List Paragraph1,naglowek,BulletC,Numerowanie,List Paragraph,Akapit z listą BS,Kolorowa lista — akcent 11,Akapit z listą4,Podsis rysunku,T_SZ_List Paragraph,L1,Akapit z listą5,Wyliczanie,b1"/>
    <w:basedOn w:val="Normalny"/>
    <w:link w:val="AkapitzlistZnak"/>
    <w:uiPriority w:val="34"/>
    <w:qFormat/>
    <w:rsid w:val="006B2F7F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6B2F7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4">
    <w:name w:val="1 / 1.1 / 1.1.14"/>
    <w:basedOn w:val="Bezlisty"/>
    <w:next w:val="111111"/>
    <w:rsid w:val="006B2F7F"/>
  </w:style>
  <w:style w:type="numbering" w:styleId="111111">
    <w:name w:val="Outline List 2"/>
    <w:basedOn w:val="Bezlisty"/>
    <w:rsid w:val="006B2F7F"/>
    <w:pPr>
      <w:numPr>
        <w:numId w:val="13"/>
      </w:numPr>
    </w:pPr>
  </w:style>
  <w:style w:type="paragraph" w:customStyle="1" w:styleId="Tekstpodstawowy311">
    <w:name w:val="Tekst podstawowy 311"/>
    <w:basedOn w:val="Normalny"/>
    <w:rsid w:val="006B2F7F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i/>
      <w:iCs/>
      <w:sz w:val="24"/>
      <w:szCs w:val="24"/>
      <w:lang w:eastAsia="pl-PL"/>
    </w:rPr>
  </w:style>
  <w:style w:type="character" w:styleId="Odwoaniedokomentarza">
    <w:name w:val="annotation reference"/>
    <w:rsid w:val="006B2F7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B2F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6B2F7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6B2F7F"/>
    <w:rPr>
      <w:b/>
      <w:bCs/>
      <w:lang w:val="x-none" w:eastAsia="x-none"/>
    </w:rPr>
  </w:style>
  <w:style w:type="character" w:customStyle="1" w:styleId="TematkomentarzaZnak">
    <w:name w:val="Temat komentarza Znak"/>
    <w:basedOn w:val="TekstkomentarzaZnak"/>
    <w:link w:val="Tematkomentarza"/>
    <w:rsid w:val="006B2F7F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Styl4">
    <w:name w:val="Styl4"/>
    <w:uiPriority w:val="99"/>
    <w:rsid w:val="006B2F7F"/>
    <w:pPr>
      <w:numPr>
        <w:numId w:val="18"/>
      </w:numPr>
    </w:pPr>
  </w:style>
  <w:style w:type="table" w:customStyle="1" w:styleId="Tabela-Siatka2">
    <w:name w:val="Tabela - Siatka2"/>
    <w:basedOn w:val="Standardowy"/>
    <w:next w:val="Tabela-Siatka"/>
    <w:uiPriority w:val="39"/>
    <w:rsid w:val="006B2F7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Wypunktowanie Znak,Nagłówek_JP Znak,Rysunek Znak,Obiekt Znak,List Paragraph1 Znak,naglowek Znak,BulletC Znak,Numerowanie Znak,List Paragraph Znak,Akapit z listą BS Znak,Kolorowa lista — akcent 11 Znak,L1 Znak,b1 Znak"/>
    <w:link w:val="Akapitzlist"/>
    <w:uiPriority w:val="34"/>
    <w:qFormat/>
    <w:rsid w:val="006B2F7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6B2F7F"/>
    <w:pPr>
      <w:autoSpaceDE w:val="0"/>
      <w:autoSpaceDN w:val="0"/>
      <w:spacing w:before="90" w:after="0" w:line="380" w:lineRule="atLeast"/>
      <w:jc w:val="both"/>
    </w:pPr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6B2F7F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apple-converted-space">
    <w:name w:val="apple-converted-space"/>
    <w:rsid w:val="006B2F7F"/>
  </w:style>
  <w:style w:type="numbering" w:customStyle="1" w:styleId="Bezlisty11">
    <w:name w:val="Bez listy11"/>
    <w:next w:val="Bezlisty"/>
    <w:semiHidden/>
    <w:rsid w:val="006B2F7F"/>
  </w:style>
  <w:style w:type="character" w:customStyle="1" w:styleId="WW8Num3z0">
    <w:name w:val="WW8Num3z0"/>
    <w:rsid w:val="006B2F7F"/>
    <w:rPr>
      <w:rFonts w:ascii="Symbol" w:hAnsi="Symbol" w:cs="Symbol"/>
    </w:rPr>
  </w:style>
  <w:style w:type="character" w:customStyle="1" w:styleId="WW8Num3z2">
    <w:name w:val="WW8Num3z2"/>
    <w:rsid w:val="006B2F7F"/>
    <w:rPr>
      <w:rFonts w:ascii="Wingdings" w:hAnsi="Wingdings" w:cs="Wingdings"/>
    </w:rPr>
  </w:style>
  <w:style w:type="character" w:customStyle="1" w:styleId="WW8Num3z4">
    <w:name w:val="WW8Num3z4"/>
    <w:rsid w:val="006B2F7F"/>
    <w:rPr>
      <w:rFonts w:ascii="Courier New" w:hAnsi="Courier New" w:cs="Courier New"/>
    </w:rPr>
  </w:style>
  <w:style w:type="character" w:customStyle="1" w:styleId="WW8Num4z1">
    <w:name w:val="WW8Num4z1"/>
    <w:rsid w:val="006B2F7F"/>
    <w:rPr>
      <w:rFonts w:ascii="Courier New" w:hAnsi="Courier New" w:cs="Courier New"/>
    </w:rPr>
  </w:style>
  <w:style w:type="character" w:customStyle="1" w:styleId="WW8Num4z2">
    <w:name w:val="WW8Num4z2"/>
    <w:rsid w:val="006B2F7F"/>
    <w:rPr>
      <w:rFonts w:ascii="Wingdings" w:hAnsi="Wingdings" w:cs="Wingdings"/>
    </w:rPr>
  </w:style>
  <w:style w:type="character" w:customStyle="1" w:styleId="WW8Num4z3">
    <w:name w:val="WW8Num4z3"/>
    <w:rsid w:val="006B2F7F"/>
    <w:rPr>
      <w:rFonts w:ascii="Symbol" w:hAnsi="Symbol" w:cs="Symbol"/>
    </w:rPr>
  </w:style>
  <w:style w:type="character" w:customStyle="1" w:styleId="WW8Num5z0">
    <w:name w:val="WW8Num5z0"/>
    <w:rsid w:val="006B2F7F"/>
    <w:rPr>
      <w:rFonts w:ascii="Symbol" w:hAnsi="Symbol" w:cs="Symbol"/>
    </w:rPr>
  </w:style>
  <w:style w:type="character" w:customStyle="1" w:styleId="WW8Num5z1">
    <w:name w:val="WW8Num5z1"/>
    <w:rsid w:val="006B2F7F"/>
    <w:rPr>
      <w:rFonts w:ascii="Courier New" w:hAnsi="Courier New" w:cs="Courier New"/>
    </w:rPr>
  </w:style>
  <w:style w:type="character" w:customStyle="1" w:styleId="WW8Num5z2">
    <w:name w:val="WW8Num5z2"/>
    <w:rsid w:val="006B2F7F"/>
    <w:rPr>
      <w:rFonts w:ascii="Wingdings" w:hAnsi="Wingdings" w:cs="Wingdings"/>
    </w:rPr>
  </w:style>
  <w:style w:type="character" w:customStyle="1" w:styleId="WW8Num8z0">
    <w:name w:val="WW8Num8z0"/>
    <w:rsid w:val="006B2F7F"/>
    <w:rPr>
      <w:rFonts w:ascii="Symbol" w:hAnsi="Symbol" w:cs="Symbol"/>
    </w:rPr>
  </w:style>
  <w:style w:type="character" w:customStyle="1" w:styleId="WW8Num8z2">
    <w:name w:val="WW8Num8z2"/>
    <w:rsid w:val="006B2F7F"/>
    <w:rPr>
      <w:rFonts w:ascii="Wingdings" w:hAnsi="Wingdings" w:cs="Wingdings"/>
    </w:rPr>
  </w:style>
  <w:style w:type="character" w:customStyle="1" w:styleId="WW8Num8z4">
    <w:name w:val="WW8Num8z4"/>
    <w:rsid w:val="006B2F7F"/>
    <w:rPr>
      <w:rFonts w:ascii="Courier New" w:hAnsi="Courier New" w:cs="Courier New"/>
    </w:rPr>
  </w:style>
  <w:style w:type="character" w:customStyle="1" w:styleId="WW8Num10z0">
    <w:name w:val="WW8Num10z0"/>
    <w:rsid w:val="006B2F7F"/>
    <w:rPr>
      <w:rFonts w:ascii="Symbol" w:hAnsi="Symbol" w:cs="Symbol"/>
    </w:rPr>
  </w:style>
  <w:style w:type="character" w:customStyle="1" w:styleId="WW8Num10z4">
    <w:name w:val="WW8Num10z4"/>
    <w:rsid w:val="006B2F7F"/>
    <w:rPr>
      <w:rFonts w:ascii="Courier New" w:hAnsi="Courier New" w:cs="Courier New"/>
    </w:rPr>
  </w:style>
  <w:style w:type="character" w:customStyle="1" w:styleId="WW8Num10z5">
    <w:name w:val="WW8Num10z5"/>
    <w:rsid w:val="006B2F7F"/>
    <w:rPr>
      <w:rFonts w:ascii="Wingdings" w:hAnsi="Wingdings" w:cs="Wingdings"/>
    </w:rPr>
  </w:style>
  <w:style w:type="character" w:customStyle="1" w:styleId="WW8Num12z0">
    <w:name w:val="WW8Num12z0"/>
    <w:rsid w:val="006B2F7F"/>
    <w:rPr>
      <w:b w:val="0"/>
    </w:rPr>
  </w:style>
  <w:style w:type="character" w:customStyle="1" w:styleId="WW8Num14z0">
    <w:name w:val="WW8Num14z0"/>
    <w:rsid w:val="006B2F7F"/>
    <w:rPr>
      <w:rFonts w:ascii="Symbol" w:hAnsi="Symbol" w:cs="Symbol"/>
    </w:rPr>
  </w:style>
  <w:style w:type="character" w:customStyle="1" w:styleId="Domylnaczcionkaakapitu1">
    <w:name w:val="Domyślna czcionka akapitu1"/>
    <w:rsid w:val="006B2F7F"/>
  </w:style>
  <w:style w:type="character" w:customStyle="1" w:styleId="Odwoaniedokomentarza1">
    <w:name w:val="Odwołanie do komentarza1"/>
    <w:rsid w:val="006B2F7F"/>
    <w:rPr>
      <w:sz w:val="16"/>
      <w:szCs w:val="16"/>
    </w:rPr>
  </w:style>
  <w:style w:type="paragraph" w:customStyle="1" w:styleId="Nagwek10">
    <w:name w:val="Nagłówek1"/>
    <w:basedOn w:val="Normalny"/>
    <w:next w:val="Tekstpodstawowy"/>
    <w:rsid w:val="006B2F7F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zh-CN"/>
    </w:rPr>
  </w:style>
  <w:style w:type="paragraph" w:styleId="Legenda">
    <w:name w:val="caption"/>
    <w:basedOn w:val="Normalny"/>
    <w:qFormat/>
    <w:rsid w:val="006B2F7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Indeks">
    <w:name w:val="Indeks"/>
    <w:basedOn w:val="Normalny"/>
    <w:rsid w:val="006B2F7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rsid w:val="006B2F7F"/>
    <w:pPr>
      <w:suppressAutoHyphens/>
      <w:spacing w:after="0" w:line="240" w:lineRule="auto"/>
      <w:ind w:left="1080" w:hanging="360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podstawowywcity31">
    <w:name w:val="Tekst podstawowy wcięty 31"/>
    <w:basedOn w:val="Normalny"/>
    <w:rsid w:val="006B2F7F"/>
    <w:pPr>
      <w:suppressAutoHyphens/>
      <w:spacing w:after="0" w:line="240" w:lineRule="auto"/>
      <w:ind w:left="480" w:hanging="480"/>
      <w:jc w:val="both"/>
    </w:pPr>
    <w:rPr>
      <w:rFonts w:ascii="Times New Roman" w:eastAsia="Times New Roman" w:hAnsi="Times New Roman" w:cs="Times New Roman"/>
      <w:bCs/>
      <w:sz w:val="24"/>
      <w:szCs w:val="24"/>
      <w:lang w:eastAsia="zh-CN"/>
    </w:rPr>
  </w:style>
  <w:style w:type="paragraph" w:customStyle="1" w:styleId="Tekstkomentarza1">
    <w:name w:val="Tekst komentarza1"/>
    <w:basedOn w:val="Normalny"/>
    <w:rsid w:val="006B2F7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kstpodstawowy21">
    <w:name w:val="Tekst podstawowy 21"/>
    <w:basedOn w:val="Normalny"/>
    <w:rsid w:val="006B2F7F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Zawartoramki">
    <w:name w:val="Zawartość ramki"/>
    <w:basedOn w:val="Tekstpodstawowy"/>
    <w:rsid w:val="006B2F7F"/>
    <w:pPr>
      <w:suppressAutoHyphens/>
      <w:jc w:val="both"/>
    </w:pPr>
    <w:rPr>
      <w:b w:val="0"/>
      <w:sz w:val="24"/>
      <w:lang w:eastAsia="zh-CN"/>
    </w:rPr>
  </w:style>
  <w:style w:type="paragraph" w:styleId="Poprawka">
    <w:name w:val="Revision"/>
    <w:hidden/>
    <w:uiPriority w:val="99"/>
    <w:semiHidden/>
    <w:rsid w:val="006B2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istapunktowana">
    <w:name w:val="List Bullet"/>
    <w:basedOn w:val="Normalny"/>
    <w:uiPriority w:val="99"/>
    <w:unhideWhenUsed/>
    <w:rsid w:val="006B2F7F"/>
    <w:pPr>
      <w:numPr>
        <w:numId w:val="27"/>
      </w:numPr>
      <w:suppressAutoHyphens/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944E1"/>
    <w:rPr>
      <w:color w:val="605E5C"/>
      <w:shd w:val="clear" w:color="auto" w:fill="E1DFDD"/>
    </w:rPr>
  </w:style>
  <w:style w:type="character" w:customStyle="1" w:styleId="alb">
    <w:name w:val="a_lb"/>
    <w:basedOn w:val="Domylnaczcionkaakapitu"/>
    <w:rsid w:val="00852931"/>
  </w:style>
  <w:style w:type="character" w:customStyle="1" w:styleId="fn-ref">
    <w:name w:val="fn-ref"/>
    <w:basedOn w:val="Domylnaczcionkaakapitu"/>
    <w:rsid w:val="00852931"/>
  </w:style>
  <w:style w:type="paragraph" w:customStyle="1" w:styleId="text-justify">
    <w:name w:val="text-justify"/>
    <w:basedOn w:val="Normalny"/>
    <w:rsid w:val="008529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6B0570"/>
    <w:rPr>
      <w:i/>
      <w:iCs/>
    </w:rPr>
  </w:style>
  <w:style w:type="paragraph" w:customStyle="1" w:styleId="Listapoziom2">
    <w:name w:val="Lista_poziom_2"/>
    <w:basedOn w:val="Normalny"/>
    <w:rsid w:val="00BC4BB5"/>
    <w:pPr>
      <w:numPr>
        <w:numId w:val="42"/>
      </w:numPr>
      <w:spacing w:before="120" w:after="0" w:line="240" w:lineRule="auto"/>
      <w:jc w:val="both"/>
    </w:pPr>
    <w:rPr>
      <w:rFonts w:ascii="Calibri" w:eastAsia="Calibri" w:hAnsi="Calibri" w:cs="Calibri"/>
      <w:kern w:val="2"/>
      <w:lang w:eastAsia="zh-CN"/>
    </w:rPr>
  </w:style>
  <w:style w:type="paragraph" w:customStyle="1" w:styleId="StylIwony">
    <w:name w:val="Styl Iwony"/>
    <w:basedOn w:val="Normalny"/>
    <w:rsid w:val="00176361"/>
    <w:pPr>
      <w:suppressAutoHyphens/>
      <w:spacing w:before="120" w:after="120" w:line="240" w:lineRule="auto"/>
      <w:jc w:val="both"/>
    </w:pPr>
    <w:rPr>
      <w:rFonts w:ascii="Bookman Old Style" w:eastAsia="Calibri" w:hAnsi="Bookman Old Style" w:cs="Bookman Old Style"/>
      <w:sz w:val="24"/>
      <w:szCs w:val="20"/>
      <w:lang w:eastAsia="zh-CN"/>
    </w:rPr>
  </w:style>
  <w:style w:type="character" w:customStyle="1" w:styleId="WW8Num1z0">
    <w:name w:val="WW8Num1z0"/>
    <w:rsid w:val="00176361"/>
  </w:style>
  <w:style w:type="character" w:customStyle="1" w:styleId="WW8Num1z1">
    <w:name w:val="WW8Num1z1"/>
    <w:rsid w:val="00176361"/>
  </w:style>
  <w:style w:type="character" w:customStyle="1" w:styleId="WW8Num1z2">
    <w:name w:val="WW8Num1z2"/>
    <w:rsid w:val="00176361"/>
  </w:style>
  <w:style w:type="character" w:customStyle="1" w:styleId="WW8Num1z3">
    <w:name w:val="WW8Num1z3"/>
    <w:rsid w:val="00176361"/>
  </w:style>
  <w:style w:type="character" w:customStyle="1" w:styleId="WW8Num1z4">
    <w:name w:val="WW8Num1z4"/>
    <w:rsid w:val="00176361"/>
  </w:style>
  <w:style w:type="character" w:customStyle="1" w:styleId="WW8Num1z5">
    <w:name w:val="WW8Num1z5"/>
    <w:rsid w:val="00176361"/>
  </w:style>
  <w:style w:type="character" w:customStyle="1" w:styleId="WW8Num1z6">
    <w:name w:val="WW8Num1z6"/>
    <w:rsid w:val="00176361"/>
  </w:style>
  <w:style w:type="character" w:customStyle="1" w:styleId="WW8Num1z7">
    <w:name w:val="WW8Num1z7"/>
    <w:rsid w:val="00176361"/>
  </w:style>
  <w:style w:type="character" w:customStyle="1" w:styleId="WW8Num1z8">
    <w:name w:val="WW8Num1z8"/>
    <w:rsid w:val="00176361"/>
  </w:style>
  <w:style w:type="character" w:customStyle="1" w:styleId="WW8Num2z0">
    <w:name w:val="WW8Num2z0"/>
    <w:rsid w:val="00176361"/>
    <w:rPr>
      <w:rFonts w:hint="default"/>
    </w:rPr>
  </w:style>
  <w:style w:type="character" w:customStyle="1" w:styleId="WW8Num4z0">
    <w:name w:val="WW8Num4z0"/>
    <w:rsid w:val="00176361"/>
    <w:rPr>
      <w:rFonts w:hint="default"/>
    </w:rPr>
  </w:style>
  <w:style w:type="character" w:customStyle="1" w:styleId="WW8Num6z0">
    <w:name w:val="WW8Num6z0"/>
    <w:rsid w:val="00176361"/>
    <w:rPr>
      <w:rFonts w:ascii="Liberation Serif" w:hAnsi="Liberation Serif" w:cs="Liberation Serif"/>
    </w:rPr>
  </w:style>
  <w:style w:type="character" w:customStyle="1" w:styleId="WW8Num7z0">
    <w:name w:val="WW8Num7z0"/>
    <w:rsid w:val="00176361"/>
  </w:style>
  <w:style w:type="character" w:customStyle="1" w:styleId="WW8Num9z0">
    <w:name w:val="WW8Num9z0"/>
    <w:rsid w:val="00176361"/>
    <w:rPr>
      <w:rFonts w:hint="default"/>
    </w:rPr>
  </w:style>
  <w:style w:type="character" w:customStyle="1" w:styleId="WW8Num9z1">
    <w:name w:val="WW8Num9z1"/>
    <w:rsid w:val="00176361"/>
    <w:rPr>
      <w:rFonts w:cs="Times New Roman" w:hint="default"/>
    </w:rPr>
  </w:style>
  <w:style w:type="character" w:customStyle="1" w:styleId="WW8Num11z0">
    <w:name w:val="WW8Num11z0"/>
    <w:rsid w:val="00176361"/>
    <w:rPr>
      <w:rFonts w:cs="Times New Roman"/>
      <w:b/>
    </w:rPr>
  </w:style>
  <w:style w:type="character" w:customStyle="1" w:styleId="WW8Num12z1">
    <w:name w:val="WW8Num12z1"/>
    <w:rsid w:val="00176361"/>
  </w:style>
  <w:style w:type="character" w:customStyle="1" w:styleId="WW8Num12z2">
    <w:name w:val="WW8Num12z2"/>
    <w:rsid w:val="00176361"/>
  </w:style>
  <w:style w:type="character" w:customStyle="1" w:styleId="WW8Num12z3">
    <w:name w:val="WW8Num12z3"/>
    <w:rsid w:val="00176361"/>
  </w:style>
  <w:style w:type="character" w:customStyle="1" w:styleId="WW8Num12z4">
    <w:name w:val="WW8Num12z4"/>
    <w:rsid w:val="00176361"/>
  </w:style>
  <w:style w:type="character" w:customStyle="1" w:styleId="WW8Num12z5">
    <w:name w:val="WW8Num12z5"/>
    <w:rsid w:val="00176361"/>
  </w:style>
  <w:style w:type="character" w:customStyle="1" w:styleId="WW8Num12z6">
    <w:name w:val="WW8Num12z6"/>
    <w:rsid w:val="00176361"/>
  </w:style>
  <w:style w:type="character" w:customStyle="1" w:styleId="WW8Num12z7">
    <w:name w:val="WW8Num12z7"/>
    <w:rsid w:val="00176361"/>
  </w:style>
  <w:style w:type="character" w:customStyle="1" w:styleId="WW8Num12z8">
    <w:name w:val="WW8Num12z8"/>
    <w:rsid w:val="00176361"/>
  </w:style>
  <w:style w:type="character" w:customStyle="1" w:styleId="WW8Num13z0">
    <w:name w:val="WW8Num13z0"/>
    <w:rsid w:val="00176361"/>
    <w:rPr>
      <w:rFonts w:cs="Times New Roman"/>
    </w:rPr>
  </w:style>
  <w:style w:type="character" w:customStyle="1" w:styleId="WW8Num13z1">
    <w:name w:val="WW8Num13z1"/>
    <w:rsid w:val="00176361"/>
  </w:style>
  <w:style w:type="character" w:customStyle="1" w:styleId="WW8Num13z2">
    <w:name w:val="WW8Num13z2"/>
    <w:rsid w:val="00176361"/>
  </w:style>
  <w:style w:type="character" w:customStyle="1" w:styleId="WW8Num13z3">
    <w:name w:val="WW8Num13z3"/>
    <w:rsid w:val="00176361"/>
  </w:style>
  <w:style w:type="character" w:customStyle="1" w:styleId="WW8Num13z4">
    <w:name w:val="WW8Num13z4"/>
    <w:rsid w:val="00176361"/>
  </w:style>
  <w:style w:type="character" w:customStyle="1" w:styleId="WW8Num13z5">
    <w:name w:val="WW8Num13z5"/>
    <w:rsid w:val="00176361"/>
  </w:style>
  <w:style w:type="character" w:customStyle="1" w:styleId="WW8Num13z6">
    <w:name w:val="WW8Num13z6"/>
    <w:rsid w:val="00176361"/>
  </w:style>
  <w:style w:type="character" w:customStyle="1" w:styleId="WW8Num13z7">
    <w:name w:val="WW8Num13z7"/>
    <w:rsid w:val="00176361"/>
  </w:style>
  <w:style w:type="character" w:customStyle="1" w:styleId="WW8Num13z8">
    <w:name w:val="WW8Num13z8"/>
    <w:rsid w:val="00176361"/>
  </w:style>
  <w:style w:type="character" w:customStyle="1" w:styleId="WW8Num15z0">
    <w:name w:val="WW8Num15z0"/>
    <w:rsid w:val="00176361"/>
    <w:rPr>
      <w:rFonts w:cs="Times New Roman"/>
    </w:rPr>
  </w:style>
  <w:style w:type="character" w:customStyle="1" w:styleId="WW8Num15z1">
    <w:name w:val="WW8Num15z1"/>
    <w:rsid w:val="00176361"/>
  </w:style>
  <w:style w:type="character" w:customStyle="1" w:styleId="WW8Num15z2">
    <w:name w:val="WW8Num15z2"/>
    <w:rsid w:val="00176361"/>
  </w:style>
  <w:style w:type="character" w:customStyle="1" w:styleId="WW8Num15z3">
    <w:name w:val="WW8Num15z3"/>
    <w:rsid w:val="00176361"/>
  </w:style>
  <w:style w:type="character" w:customStyle="1" w:styleId="WW8Num15z4">
    <w:name w:val="WW8Num15z4"/>
    <w:rsid w:val="00176361"/>
  </w:style>
  <w:style w:type="character" w:customStyle="1" w:styleId="WW8Num15z5">
    <w:name w:val="WW8Num15z5"/>
    <w:rsid w:val="00176361"/>
  </w:style>
  <w:style w:type="character" w:customStyle="1" w:styleId="WW8Num15z6">
    <w:name w:val="WW8Num15z6"/>
    <w:rsid w:val="00176361"/>
  </w:style>
  <w:style w:type="character" w:customStyle="1" w:styleId="WW8Num15z7">
    <w:name w:val="WW8Num15z7"/>
    <w:rsid w:val="00176361"/>
  </w:style>
  <w:style w:type="character" w:customStyle="1" w:styleId="WW8Num15z8">
    <w:name w:val="WW8Num15z8"/>
    <w:rsid w:val="00176361"/>
  </w:style>
  <w:style w:type="character" w:customStyle="1" w:styleId="WW8Num16z0">
    <w:name w:val="WW8Num16z0"/>
    <w:rsid w:val="00176361"/>
    <w:rPr>
      <w:rFonts w:cs="Times New Roman"/>
    </w:rPr>
  </w:style>
  <w:style w:type="paragraph" w:customStyle="1" w:styleId="Nagwek20">
    <w:name w:val="Nagłówek2"/>
    <w:basedOn w:val="Normalny"/>
    <w:next w:val="Tekstpodstawowy"/>
    <w:rsid w:val="00176361"/>
    <w:pPr>
      <w:keepNext/>
      <w:suppressAutoHyphens/>
      <w:spacing w:before="240" w:after="120" w:line="240" w:lineRule="auto"/>
    </w:pPr>
    <w:rPr>
      <w:rFonts w:ascii="Liberation Sans" w:eastAsia="Microsoft YaHei" w:hAnsi="Liberation Sans" w:cs="Arial"/>
      <w:sz w:val="28"/>
      <w:szCs w:val="28"/>
      <w:lang w:eastAsia="zh-CN"/>
    </w:rPr>
  </w:style>
  <w:style w:type="paragraph" w:customStyle="1" w:styleId="Gwkaistopka">
    <w:name w:val="Główka i stopka"/>
    <w:basedOn w:val="Normalny"/>
    <w:rsid w:val="00176361"/>
    <w:pPr>
      <w:suppressLineNumbers/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paragraph" w:customStyle="1" w:styleId="mainpub">
    <w:name w:val="mainpub"/>
    <w:basedOn w:val="Normalny"/>
    <w:rsid w:val="00176361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176361"/>
    <w:pPr>
      <w:suppressLineNumbers/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paragraph" w:customStyle="1" w:styleId="Nagwektabeli">
    <w:name w:val="Nagłówek tabeli"/>
    <w:basedOn w:val="Zawartotabeli"/>
    <w:rsid w:val="00176361"/>
    <w:pPr>
      <w:jc w:val="center"/>
    </w:pPr>
    <w:rPr>
      <w:b/>
      <w:bCs/>
    </w:rPr>
  </w:style>
  <w:style w:type="paragraph" w:customStyle="1" w:styleId="xl84">
    <w:name w:val="xl84"/>
    <w:basedOn w:val="Normalny"/>
    <w:rsid w:val="001763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85">
    <w:name w:val="xl85"/>
    <w:basedOn w:val="Normalny"/>
    <w:rsid w:val="001763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86">
    <w:name w:val="xl86"/>
    <w:basedOn w:val="Normalny"/>
    <w:rsid w:val="001763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87">
    <w:name w:val="xl87"/>
    <w:basedOn w:val="Normalny"/>
    <w:rsid w:val="001763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8">
    <w:name w:val="xl88"/>
    <w:basedOn w:val="Normalny"/>
    <w:rsid w:val="001763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EEEEE" w:fill="EEEEE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character" w:customStyle="1" w:styleId="TekstdymkaZnak1">
    <w:name w:val="Tekst dymka Znak1"/>
    <w:basedOn w:val="Domylnaczcionkaakapitu"/>
    <w:uiPriority w:val="99"/>
    <w:semiHidden/>
    <w:rsid w:val="00176361"/>
    <w:rPr>
      <w:rFonts w:ascii="Segoe UI" w:hAnsi="Segoe UI" w:cs="Segoe UI"/>
      <w:sz w:val="18"/>
      <w:szCs w:val="18"/>
    </w:rPr>
  </w:style>
  <w:style w:type="paragraph" w:customStyle="1" w:styleId="2Umowaustppoziom2">
    <w:name w:val="2. Umowa_ustęp_poziom_2"/>
    <w:basedOn w:val="Normalny"/>
    <w:link w:val="2Umowaustppoziom2Znak"/>
    <w:uiPriority w:val="99"/>
    <w:rsid w:val="00176361"/>
    <w:pPr>
      <w:tabs>
        <w:tab w:val="left" w:pos="360"/>
      </w:tabs>
      <w:spacing w:before="120" w:after="0" w:line="240" w:lineRule="auto"/>
      <w:jc w:val="both"/>
    </w:pPr>
    <w:rPr>
      <w:rFonts w:ascii="Calibri" w:eastAsia="Times New Roman" w:hAnsi="Calibri" w:cs="Calibri"/>
      <w:kern w:val="2"/>
      <w:lang w:eastAsia="zh-CN"/>
    </w:rPr>
  </w:style>
  <w:style w:type="paragraph" w:customStyle="1" w:styleId="Standard">
    <w:name w:val="Standard"/>
    <w:rsid w:val="0017636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B69E5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E7142"/>
    <w:rPr>
      <w:color w:val="954F72" w:themeColor="followedHyperlink"/>
      <w:u w:val="single"/>
    </w:rPr>
  </w:style>
  <w:style w:type="paragraph" w:customStyle="1" w:styleId="tekstost">
    <w:name w:val="tekst ost"/>
    <w:basedOn w:val="Normalny"/>
    <w:rsid w:val="00EE7142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andardowytekst">
    <w:name w:val="Standardowy.tekst"/>
    <w:rsid w:val="00EE7142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wstp1">
    <w:name w:val="wstęp1"/>
    <w:basedOn w:val="Normalny"/>
    <w:rsid w:val="00EE7142"/>
    <w:pPr>
      <w:keepNext/>
      <w:widowControl w:val="0"/>
      <w:suppressAutoHyphens/>
      <w:spacing w:before="360" w:after="12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WW8Num3z1">
    <w:name w:val="WW8Num3z1"/>
    <w:rsid w:val="00EE7142"/>
    <w:rPr>
      <w:iCs/>
      <w:sz w:val="22"/>
      <w:szCs w:val="22"/>
    </w:rPr>
  </w:style>
  <w:style w:type="character" w:customStyle="1" w:styleId="WW8Num3z3">
    <w:name w:val="WW8Num3z3"/>
    <w:rsid w:val="00EE7142"/>
  </w:style>
  <w:style w:type="character" w:customStyle="1" w:styleId="WW8Num3z5">
    <w:name w:val="WW8Num3z5"/>
    <w:rsid w:val="00EE7142"/>
  </w:style>
  <w:style w:type="character" w:customStyle="1" w:styleId="WW8Num3z6">
    <w:name w:val="WW8Num3z6"/>
    <w:rsid w:val="00EE7142"/>
  </w:style>
  <w:style w:type="character" w:customStyle="1" w:styleId="WW8Num3z7">
    <w:name w:val="WW8Num3z7"/>
    <w:rsid w:val="00EE7142"/>
  </w:style>
  <w:style w:type="character" w:customStyle="1" w:styleId="WW8Num3z8">
    <w:name w:val="WW8Num3z8"/>
    <w:rsid w:val="00EE7142"/>
  </w:style>
  <w:style w:type="character" w:customStyle="1" w:styleId="WW8Num17z0">
    <w:name w:val="WW8Num17z0"/>
    <w:rsid w:val="00EE7142"/>
  </w:style>
  <w:style w:type="character" w:customStyle="1" w:styleId="WW8Num18z0">
    <w:name w:val="WW8Num18z0"/>
    <w:rsid w:val="00EE7142"/>
  </w:style>
  <w:style w:type="character" w:customStyle="1" w:styleId="WW8Num18z3">
    <w:name w:val="WW8Num18z3"/>
    <w:rsid w:val="00EE7142"/>
  </w:style>
  <w:style w:type="character" w:customStyle="1" w:styleId="WW8Num18z4">
    <w:name w:val="WW8Num18z4"/>
    <w:rsid w:val="00EE7142"/>
  </w:style>
  <w:style w:type="character" w:customStyle="1" w:styleId="WW8Num18z5">
    <w:name w:val="WW8Num18z5"/>
    <w:rsid w:val="00EE7142"/>
  </w:style>
  <w:style w:type="character" w:customStyle="1" w:styleId="WW8Num18z6">
    <w:name w:val="WW8Num18z6"/>
    <w:rsid w:val="00EE7142"/>
  </w:style>
  <w:style w:type="character" w:customStyle="1" w:styleId="WW8Num18z7">
    <w:name w:val="WW8Num18z7"/>
    <w:rsid w:val="00EE7142"/>
  </w:style>
  <w:style w:type="character" w:customStyle="1" w:styleId="WW8Num18z8">
    <w:name w:val="WW8Num18z8"/>
    <w:rsid w:val="00EE7142"/>
  </w:style>
  <w:style w:type="character" w:customStyle="1" w:styleId="WW8Num19z0">
    <w:name w:val="WW8Num19z0"/>
    <w:rsid w:val="00EE7142"/>
    <w:rPr>
      <w:rFonts w:ascii="Symbol" w:hAnsi="Symbol" w:cs="Symbol" w:hint="default"/>
      <w:sz w:val="22"/>
      <w:szCs w:val="22"/>
    </w:rPr>
  </w:style>
  <w:style w:type="character" w:customStyle="1" w:styleId="WW8Num20z0">
    <w:name w:val="WW8Num20z0"/>
    <w:rsid w:val="00EE7142"/>
    <w:rPr>
      <w:rFonts w:ascii="Times New Roman" w:hAnsi="Times New Roman" w:cs="Times New Roman" w:hint="default"/>
    </w:rPr>
  </w:style>
  <w:style w:type="character" w:customStyle="1" w:styleId="WW8Num21z0">
    <w:name w:val="WW8Num21z0"/>
    <w:rsid w:val="00EE7142"/>
    <w:rPr>
      <w:rFonts w:ascii="Symbol" w:hAnsi="Symbol" w:cs="Symbol" w:hint="default"/>
      <w:color w:val="000000"/>
      <w:spacing w:val="-1"/>
      <w:sz w:val="22"/>
      <w:szCs w:val="22"/>
    </w:rPr>
  </w:style>
  <w:style w:type="character" w:customStyle="1" w:styleId="WW8Num21z2">
    <w:name w:val="WW8Num21z2"/>
    <w:rsid w:val="00EE7142"/>
    <w:rPr>
      <w:rFonts w:ascii="Wingdings" w:hAnsi="Wingdings" w:cs="Wingdings" w:hint="default"/>
    </w:rPr>
  </w:style>
  <w:style w:type="character" w:customStyle="1" w:styleId="WW8Num21z4">
    <w:name w:val="WW8Num21z4"/>
    <w:rsid w:val="00EE7142"/>
    <w:rPr>
      <w:rFonts w:ascii="Courier New" w:hAnsi="Courier New" w:cs="Courier New" w:hint="default"/>
    </w:rPr>
  </w:style>
  <w:style w:type="character" w:customStyle="1" w:styleId="WW8Num22z0">
    <w:name w:val="WW8Num22z0"/>
    <w:rsid w:val="00EE7142"/>
    <w:rPr>
      <w:sz w:val="22"/>
      <w:szCs w:val="22"/>
    </w:rPr>
  </w:style>
  <w:style w:type="character" w:customStyle="1" w:styleId="WW8Num23z0">
    <w:name w:val="WW8Num23z0"/>
    <w:rsid w:val="00EE7142"/>
    <w:rPr>
      <w:rFonts w:ascii="Symbol" w:hAnsi="Symbol" w:cs="Symbol" w:hint="default"/>
    </w:rPr>
  </w:style>
  <w:style w:type="character" w:customStyle="1" w:styleId="WW8Num24z0">
    <w:name w:val="WW8Num24z0"/>
    <w:rsid w:val="00EE7142"/>
    <w:rPr>
      <w:b/>
      <w:bCs/>
      <w:i/>
      <w:iCs w:val="0"/>
      <w:sz w:val="22"/>
      <w:szCs w:val="22"/>
    </w:rPr>
  </w:style>
  <w:style w:type="character" w:customStyle="1" w:styleId="WW8Num25z0">
    <w:name w:val="WW8Num25z0"/>
    <w:rsid w:val="00EE7142"/>
    <w:rPr>
      <w:rFonts w:ascii="Liberation Serif" w:hAnsi="Liberation Serif" w:cs="Liberation Serif" w:hint="default"/>
      <w:sz w:val="22"/>
      <w:szCs w:val="22"/>
    </w:rPr>
  </w:style>
  <w:style w:type="character" w:customStyle="1" w:styleId="WW8Num26z0">
    <w:name w:val="WW8Num26z0"/>
    <w:rsid w:val="00EE7142"/>
    <w:rPr>
      <w:rFonts w:ascii="Times New Roman" w:hAnsi="Times New Roman" w:cs="Times New Roman" w:hint="default"/>
    </w:rPr>
  </w:style>
  <w:style w:type="character" w:customStyle="1" w:styleId="WW8Num27z0">
    <w:name w:val="WW8Num27z0"/>
    <w:rsid w:val="00EE7142"/>
    <w:rPr>
      <w:b/>
      <w:bCs/>
      <w:sz w:val="22"/>
      <w:szCs w:val="22"/>
    </w:rPr>
  </w:style>
  <w:style w:type="character" w:customStyle="1" w:styleId="WW8Num28z0">
    <w:name w:val="WW8Num28z0"/>
    <w:rsid w:val="00EE7142"/>
  </w:style>
  <w:style w:type="character" w:customStyle="1" w:styleId="WW8Num29z0">
    <w:name w:val="WW8Num29z0"/>
    <w:rsid w:val="00EE7142"/>
  </w:style>
  <w:style w:type="character" w:customStyle="1" w:styleId="WW8Num30z0">
    <w:name w:val="WW8Num30z0"/>
    <w:rsid w:val="00EE7142"/>
    <w:rPr>
      <w:b/>
      <w:bCs/>
      <w:sz w:val="22"/>
      <w:szCs w:val="22"/>
    </w:rPr>
  </w:style>
  <w:style w:type="character" w:customStyle="1" w:styleId="WW8Num31z0">
    <w:name w:val="WW8Num31z0"/>
    <w:rsid w:val="00EE7142"/>
    <w:rPr>
      <w:rFonts w:ascii="Symbol" w:hAnsi="Symbol" w:cs="Symbol" w:hint="default"/>
      <w:sz w:val="22"/>
      <w:szCs w:val="22"/>
    </w:rPr>
  </w:style>
  <w:style w:type="character" w:customStyle="1" w:styleId="WW8Num32z0">
    <w:name w:val="WW8Num32z0"/>
    <w:rsid w:val="00EE7142"/>
    <w:rPr>
      <w:rFonts w:ascii="Times New Roman" w:hAnsi="Times New Roman" w:cs="Times New Roman" w:hint="default"/>
    </w:rPr>
  </w:style>
  <w:style w:type="character" w:customStyle="1" w:styleId="WW8Num33z0">
    <w:name w:val="WW8Num33z0"/>
    <w:rsid w:val="00EE7142"/>
  </w:style>
  <w:style w:type="character" w:customStyle="1" w:styleId="WW8Num34z0">
    <w:name w:val="WW8Num34z0"/>
    <w:rsid w:val="00EE7142"/>
    <w:rPr>
      <w:b/>
      <w:bCs w:val="0"/>
      <w:i/>
      <w:iCs w:val="0"/>
      <w:sz w:val="22"/>
      <w:szCs w:val="22"/>
    </w:rPr>
  </w:style>
  <w:style w:type="character" w:customStyle="1" w:styleId="WW8Num35z0">
    <w:name w:val="WW8Num35z0"/>
    <w:rsid w:val="00EE7142"/>
    <w:rPr>
      <w:rFonts w:ascii="Symbol" w:hAnsi="Symbol" w:cs="Symbol" w:hint="default"/>
      <w:sz w:val="22"/>
      <w:szCs w:val="22"/>
    </w:rPr>
  </w:style>
  <w:style w:type="character" w:customStyle="1" w:styleId="WW8Num36z0">
    <w:name w:val="WW8Num36z0"/>
    <w:rsid w:val="00EE7142"/>
    <w:rPr>
      <w:rFonts w:ascii="Times New Roman" w:eastAsia="Times New Roman" w:hAnsi="Times New Roman" w:cs="Times New Roman" w:hint="default"/>
    </w:rPr>
  </w:style>
  <w:style w:type="character" w:customStyle="1" w:styleId="WW8Num36z1">
    <w:name w:val="WW8Num36z1"/>
    <w:rsid w:val="00EE7142"/>
    <w:rPr>
      <w:rFonts w:ascii="Times New Roman" w:hAnsi="Times New Roman" w:cs="Times New Roman" w:hint="default"/>
      <w:b/>
      <w:bCs w:val="0"/>
      <w:i/>
      <w:iCs w:val="0"/>
      <w:sz w:val="22"/>
      <w:szCs w:val="22"/>
    </w:rPr>
  </w:style>
  <w:style w:type="character" w:customStyle="1" w:styleId="WW8Num36z3">
    <w:name w:val="WW8Num36z3"/>
    <w:rsid w:val="00EE7142"/>
  </w:style>
  <w:style w:type="character" w:customStyle="1" w:styleId="WW8Num36z4">
    <w:name w:val="WW8Num36z4"/>
    <w:rsid w:val="00EE7142"/>
  </w:style>
  <w:style w:type="character" w:customStyle="1" w:styleId="WW8Num36z5">
    <w:name w:val="WW8Num36z5"/>
    <w:rsid w:val="00EE7142"/>
  </w:style>
  <w:style w:type="character" w:customStyle="1" w:styleId="WW8Num36z6">
    <w:name w:val="WW8Num36z6"/>
    <w:rsid w:val="00EE7142"/>
  </w:style>
  <w:style w:type="character" w:customStyle="1" w:styleId="WW8Num36z7">
    <w:name w:val="WW8Num36z7"/>
    <w:rsid w:val="00EE7142"/>
  </w:style>
  <w:style w:type="character" w:customStyle="1" w:styleId="WW8Num36z8">
    <w:name w:val="WW8Num36z8"/>
    <w:rsid w:val="00EE7142"/>
  </w:style>
  <w:style w:type="character" w:customStyle="1" w:styleId="WW8Num37z0">
    <w:name w:val="WW8Num37z0"/>
    <w:rsid w:val="00EE7142"/>
    <w:rPr>
      <w:rFonts w:ascii="Times New Roman" w:hAnsi="Times New Roman" w:cs="Times New Roman" w:hint="default"/>
    </w:rPr>
  </w:style>
  <w:style w:type="character" w:customStyle="1" w:styleId="WW8Num38z0">
    <w:name w:val="WW8Num38z0"/>
    <w:rsid w:val="00EE7142"/>
    <w:rPr>
      <w:sz w:val="22"/>
      <w:szCs w:val="22"/>
    </w:rPr>
  </w:style>
  <w:style w:type="character" w:customStyle="1" w:styleId="WW8Num39z0">
    <w:name w:val="WW8Num39z0"/>
    <w:rsid w:val="00EE7142"/>
    <w:rPr>
      <w:rFonts w:ascii="Symbol" w:hAnsi="Symbol" w:cs="Symbol" w:hint="default"/>
    </w:rPr>
  </w:style>
  <w:style w:type="character" w:customStyle="1" w:styleId="WW8Num40z0">
    <w:name w:val="WW8Num40z0"/>
    <w:rsid w:val="00EE7142"/>
  </w:style>
  <w:style w:type="character" w:customStyle="1" w:styleId="WW8Num41z0">
    <w:name w:val="WW8Num41z0"/>
    <w:rsid w:val="00EE7142"/>
    <w:rPr>
      <w:color w:val="000000"/>
      <w:sz w:val="22"/>
      <w:szCs w:val="22"/>
    </w:rPr>
  </w:style>
  <w:style w:type="character" w:customStyle="1" w:styleId="WW8Num42z0">
    <w:name w:val="WW8Num42z0"/>
    <w:rsid w:val="00EE7142"/>
  </w:style>
  <w:style w:type="character" w:customStyle="1" w:styleId="WW8Num42z1">
    <w:name w:val="WW8Num42z1"/>
    <w:rsid w:val="00EE7142"/>
    <w:rPr>
      <w:rFonts w:ascii="Times New Roman" w:eastAsia="Times New Roman" w:hAnsi="Times New Roman" w:cs="Times New Roman" w:hint="default"/>
      <w:iCs/>
      <w:sz w:val="22"/>
      <w:szCs w:val="22"/>
    </w:rPr>
  </w:style>
  <w:style w:type="character" w:customStyle="1" w:styleId="WW8Num42z2">
    <w:name w:val="WW8Num42z2"/>
    <w:rsid w:val="00EE7142"/>
  </w:style>
  <w:style w:type="character" w:customStyle="1" w:styleId="WW8Num42z3">
    <w:name w:val="WW8Num42z3"/>
    <w:rsid w:val="00EE7142"/>
  </w:style>
  <w:style w:type="character" w:customStyle="1" w:styleId="WW8Num42z4">
    <w:name w:val="WW8Num42z4"/>
    <w:rsid w:val="00EE7142"/>
  </w:style>
  <w:style w:type="character" w:customStyle="1" w:styleId="WW8Num42z5">
    <w:name w:val="WW8Num42z5"/>
    <w:rsid w:val="00EE7142"/>
  </w:style>
  <w:style w:type="character" w:customStyle="1" w:styleId="WW8Num42z6">
    <w:name w:val="WW8Num42z6"/>
    <w:rsid w:val="00EE7142"/>
  </w:style>
  <w:style w:type="character" w:customStyle="1" w:styleId="WW8Num42z7">
    <w:name w:val="WW8Num42z7"/>
    <w:rsid w:val="00EE7142"/>
  </w:style>
  <w:style w:type="character" w:customStyle="1" w:styleId="WW8Num42z8">
    <w:name w:val="WW8Num42z8"/>
    <w:rsid w:val="00EE7142"/>
  </w:style>
  <w:style w:type="character" w:customStyle="1" w:styleId="WW8Num43z0">
    <w:name w:val="WW8Num43z0"/>
    <w:rsid w:val="00EE7142"/>
    <w:rPr>
      <w:rFonts w:ascii="Symbol" w:hAnsi="Symbol" w:cs="Symbol" w:hint="default"/>
      <w:sz w:val="22"/>
      <w:szCs w:val="22"/>
    </w:rPr>
  </w:style>
  <w:style w:type="character" w:customStyle="1" w:styleId="WW8Num44z0">
    <w:name w:val="WW8Num44z0"/>
    <w:rsid w:val="00EE7142"/>
  </w:style>
  <w:style w:type="character" w:customStyle="1" w:styleId="WW8Num45z0">
    <w:name w:val="WW8Num45z0"/>
    <w:rsid w:val="00EE7142"/>
    <w:rPr>
      <w:sz w:val="22"/>
      <w:szCs w:val="22"/>
    </w:rPr>
  </w:style>
  <w:style w:type="character" w:customStyle="1" w:styleId="WW8Num46z0">
    <w:name w:val="WW8Num46z0"/>
    <w:rsid w:val="00EE7142"/>
    <w:rPr>
      <w:rFonts w:ascii="Times New Roman" w:hAnsi="Times New Roman" w:cs="Times New Roman" w:hint="default"/>
      <w:sz w:val="22"/>
      <w:szCs w:val="22"/>
    </w:rPr>
  </w:style>
  <w:style w:type="character" w:customStyle="1" w:styleId="WW8Num46z1">
    <w:name w:val="WW8Num46z1"/>
    <w:rsid w:val="00EE7142"/>
    <w:rPr>
      <w:rFonts w:ascii="Courier New" w:hAnsi="Courier New" w:cs="Courier New" w:hint="default"/>
    </w:rPr>
  </w:style>
  <w:style w:type="character" w:customStyle="1" w:styleId="WW8Num46z2">
    <w:name w:val="WW8Num46z2"/>
    <w:rsid w:val="00EE7142"/>
    <w:rPr>
      <w:rFonts w:ascii="Wingdings" w:hAnsi="Wingdings" w:cs="Wingdings" w:hint="default"/>
    </w:rPr>
  </w:style>
  <w:style w:type="character" w:customStyle="1" w:styleId="WW8Num46z3">
    <w:name w:val="WW8Num46z3"/>
    <w:rsid w:val="00EE7142"/>
    <w:rPr>
      <w:rFonts w:ascii="Symbol" w:hAnsi="Symbol" w:cs="Symbol" w:hint="default"/>
      <w:sz w:val="22"/>
      <w:szCs w:val="22"/>
    </w:rPr>
  </w:style>
  <w:style w:type="character" w:customStyle="1" w:styleId="WW8Num47z0">
    <w:name w:val="WW8Num47z0"/>
    <w:rsid w:val="00EE7142"/>
    <w:rPr>
      <w:rFonts w:ascii="Symbol" w:hAnsi="Symbol" w:cs="Symbol" w:hint="default"/>
      <w:sz w:val="22"/>
      <w:szCs w:val="22"/>
    </w:rPr>
  </w:style>
  <w:style w:type="character" w:customStyle="1" w:styleId="WW8Num48z0">
    <w:name w:val="WW8Num48z0"/>
    <w:rsid w:val="00EE7142"/>
    <w:rPr>
      <w:sz w:val="22"/>
      <w:szCs w:val="22"/>
    </w:rPr>
  </w:style>
  <w:style w:type="character" w:customStyle="1" w:styleId="WW8Num49z0">
    <w:name w:val="WW8Num49z0"/>
    <w:rsid w:val="00EE7142"/>
    <w:rPr>
      <w:sz w:val="22"/>
      <w:szCs w:val="22"/>
    </w:rPr>
  </w:style>
  <w:style w:type="character" w:customStyle="1" w:styleId="WW8Num50z0">
    <w:name w:val="WW8Num50z0"/>
    <w:rsid w:val="00EE7142"/>
    <w:rPr>
      <w:rFonts w:ascii="Arial" w:hAnsi="Arial" w:cs="Arial" w:hint="default"/>
      <w:color w:val="000000"/>
      <w:sz w:val="22"/>
      <w:szCs w:val="22"/>
    </w:rPr>
  </w:style>
  <w:style w:type="character" w:customStyle="1" w:styleId="WW8Num51z0">
    <w:name w:val="WW8Num51z0"/>
    <w:rsid w:val="00EE7142"/>
    <w:rPr>
      <w:rFonts w:ascii="Arial" w:hAnsi="Arial" w:cs="Arial" w:hint="default"/>
    </w:rPr>
  </w:style>
  <w:style w:type="character" w:customStyle="1" w:styleId="WW8Num52z0">
    <w:name w:val="WW8Num52z0"/>
    <w:rsid w:val="00EE7142"/>
    <w:rPr>
      <w:rFonts w:ascii="Times New Roman" w:hAnsi="Times New Roman" w:cs="Times New Roman" w:hint="default"/>
    </w:rPr>
  </w:style>
  <w:style w:type="character" w:customStyle="1" w:styleId="WW8Num53z0">
    <w:name w:val="WW8Num53z0"/>
    <w:rsid w:val="00EE7142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54z0">
    <w:name w:val="WW8Num54z0"/>
    <w:rsid w:val="00EE7142"/>
    <w:rPr>
      <w:rFonts w:ascii="Times New Roman" w:hAnsi="Times New Roman" w:cs="Times New Roman" w:hint="default"/>
    </w:rPr>
  </w:style>
  <w:style w:type="character" w:customStyle="1" w:styleId="WW8Num55z0">
    <w:name w:val="WW8Num55z0"/>
    <w:rsid w:val="00EE7142"/>
    <w:rPr>
      <w:rFonts w:ascii="Times New Roman" w:hAnsi="Times New Roman" w:cs="Times New Roman" w:hint="default"/>
    </w:rPr>
  </w:style>
  <w:style w:type="character" w:customStyle="1" w:styleId="WW8Num56z0">
    <w:name w:val="WW8Num56z0"/>
    <w:rsid w:val="00EE7142"/>
  </w:style>
  <w:style w:type="character" w:customStyle="1" w:styleId="WW8Num56z1">
    <w:name w:val="WW8Num56z1"/>
    <w:rsid w:val="00EE7142"/>
  </w:style>
  <w:style w:type="character" w:customStyle="1" w:styleId="WW8Num56z2">
    <w:name w:val="WW8Num56z2"/>
    <w:rsid w:val="00EE7142"/>
    <w:rPr>
      <w:b/>
      <w:bCs w:val="0"/>
      <w:i/>
      <w:iCs w:val="0"/>
      <w:sz w:val="22"/>
      <w:szCs w:val="22"/>
    </w:rPr>
  </w:style>
  <w:style w:type="character" w:customStyle="1" w:styleId="WW8Num56z3">
    <w:name w:val="WW8Num56z3"/>
    <w:rsid w:val="00EE7142"/>
  </w:style>
  <w:style w:type="character" w:customStyle="1" w:styleId="WW8Num56z4">
    <w:name w:val="WW8Num56z4"/>
    <w:rsid w:val="00EE7142"/>
  </w:style>
  <w:style w:type="character" w:customStyle="1" w:styleId="WW8Num56z5">
    <w:name w:val="WW8Num56z5"/>
    <w:rsid w:val="00EE7142"/>
  </w:style>
  <w:style w:type="character" w:customStyle="1" w:styleId="WW8Num56z6">
    <w:name w:val="WW8Num56z6"/>
    <w:rsid w:val="00EE7142"/>
  </w:style>
  <w:style w:type="character" w:customStyle="1" w:styleId="WW8Num56z7">
    <w:name w:val="WW8Num56z7"/>
    <w:rsid w:val="00EE7142"/>
  </w:style>
  <w:style w:type="character" w:customStyle="1" w:styleId="WW8Num56z8">
    <w:name w:val="WW8Num56z8"/>
    <w:rsid w:val="00EE7142"/>
  </w:style>
  <w:style w:type="character" w:customStyle="1" w:styleId="WW8Num57z0">
    <w:name w:val="WW8Num57z0"/>
    <w:rsid w:val="00EE7142"/>
    <w:rPr>
      <w:sz w:val="22"/>
      <w:szCs w:val="22"/>
    </w:rPr>
  </w:style>
  <w:style w:type="character" w:customStyle="1" w:styleId="WW8Num57z1">
    <w:name w:val="WW8Num57z1"/>
    <w:rsid w:val="00EE7142"/>
  </w:style>
  <w:style w:type="character" w:customStyle="1" w:styleId="WW8Num57z2">
    <w:name w:val="WW8Num57z2"/>
    <w:rsid w:val="00EE7142"/>
  </w:style>
  <w:style w:type="character" w:customStyle="1" w:styleId="WW8Num57z3">
    <w:name w:val="WW8Num57z3"/>
    <w:rsid w:val="00EE7142"/>
  </w:style>
  <w:style w:type="character" w:customStyle="1" w:styleId="WW8Num57z4">
    <w:name w:val="WW8Num57z4"/>
    <w:rsid w:val="00EE7142"/>
  </w:style>
  <w:style w:type="character" w:customStyle="1" w:styleId="WW8Num57z5">
    <w:name w:val="WW8Num57z5"/>
    <w:rsid w:val="00EE7142"/>
  </w:style>
  <w:style w:type="character" w:customStyle="1" w:styleId="WW8Num57z6">
    <w:name w:val="WW8Num57z6"/>
    <w:rsid w:val="00EE7142"/>
  </w:style>
  <w:style w:type="character" w:customStyle="1" w:styleId="WW8Num57z7">
    <w:name w:val="WW8Num57z7"/>
    <w:rsid w:val="00EE7142"/>
  </w:style>
  <w:style w:type="character" w:customStyle="1" w:styleId="WW8Num57z8">
    <w:name w:val="WW8Num57z8"/>
    <w:rsid w:val="00EE7142"/>
  </w:style>
  <w:style w:type="character" w:customStyle="1" w:styleId="WW8Num58z0">
    <w:name w:val="WW8Num58z0"/>
    <w:rsid w:val="00EE7142"/>
    <w:rPr>
      <w:sz w:val="22"/>
      <w:szCs w:val="22"/>
    </w:rPr>
  </w:style>
  <w:style w:type="character" w:customStyle="1" w:styleId="WW8Num58z1">
    <w:name w:val="WW8Num58z1"/>
    <w:rsid w:val="00EE7142"/>
  </w:style>
  <w:style w:type="character" w:customStyle="1" w:styleId="WW8Num58z2">
    <w:name w:val="WW8Num58z2"/>
    <w:rsid w:val="00EE7142"/>
  </w:style>
  <w:style w:type="character" w:customStyle="1" w:styleId="WW8Num58z3">
    <w:name w:val="WW8Num58z3"/>
    <w:rsid w:val="00EE7142"/>
  </w:style>
  <w:style w:type="character" w:customStyle="1" w:styleId="WW8Num58z4">
    <w:name w:val="WW8Num58z4"/>
    <w:rsid w:val="00EE7142"/>
  </w:style>
  <w:style w:type="character" w:customStyle="1" w:styleId="WW8Num58z5">
    <w:name w:val="WW8Num58z5"/>
    <w:rsid w:val="00EE7142"/>
  </w:style>
  <w:style w:type="character" w:customStyle="1" w:styleId="WW8Num58z6">
    <w:name w:val="WW8Num58z6"/>
    <w:rsid w:val="00EE7142"/>
  </w:style>
  <w:style w:type="character" w:customStyle="1" w:styleId="WW8Num58z7">
    <w:name w:val="WW8Num58z7"/>
    <w:rsid w:val="00EE7142"/>
  </w:style>
  <w:style w:type="character" w:customStyle="1" w:styleId="WW8Num58z8">
    <w:name w:val="WW8Num58z8"/>
    <w:rsid w:val="00EE7142"/>
  </w:style>
  <w:style w:type="character" w:customStyle="1" w:styleId="WW8Num59z0">
    <w:name w:val="WW8Num59z0"/>
    <w:rsid w:val="00EE7142"/>
    <w:rPr>
      <w:sz w:val="22"/>
      <w:szCs w:val="22"/>
    </w:rPr>
  </w:style>
  <w:style w:type="character" w:customStyle="1" w:styleId="WW8Num59z1">
    <w:name w:val="WW8Num59z1"/>
    <w:rsid w:val="00EE7142"/>
  </w:style>
  <w:style w:type="character" w:customStyle="1" w:styleId="WW8Num59z2">
    <w:name w:val="WW8Num59z2"/>
    <w:rsid w:val="00EE7142"/>
  </w:style>
  <w:style w:type="character" w:customStyle="1" w:styleId="WW8Num59z3">
    <w:name w:val="WW8Num59z3"/>
    <w:rsid w:val="00EE7142"/>
  </w:style>
  <w:style w:type="character" w:customStyle="1" w:styleId="WW8Num59z4">
    <w:name w:val="WW8Num59z4"/>
    <w:rsid w:val="00EE7142"/>
  </w:style>
  <w:style w:type="character" w:customStyle="1" w:styleId="WW8Num59z5">
    <w:name w:val="WW8Num59z5"/>
    <w:rsid w:val="00EE7142"/>
  </w:style>
  <w:style w:type="character" w:customStyle="1" w:styleId="WW8Num59z6">
    <w:name w:val="WW8Num59z6"/>
    <w:rsid w:val="00EE7142"/>
  </w:style>
  <w:style w:type="character" w:customStyle="1" w:styleId="WW8Num59z7">
    <w:name w:val="WW8Num59z7"/>
    <w:rsid w:val="00EE7142"/>
  </w:style>
  <w:style w:type="character" w:customStyle="1" w:styleId="WW8Num59z8">
    <w:name w:val="WW8Num59z8"/>
    <w:rsid w:val="00EE7142"/>
  </w:style>
  <w:style w:type="character" w:customStyle="1" w:styleId="WW8Num60z0">
    <w:name w:val="WW8Num60z0"/>
    <w:rsid w:val="00EE7142"/>
    <w:rPr>
      <w:b/>
      <w:bCs w:val="0"/>
      <w:sz w:val="22"/>
      <w:szCs w:val="22"/>
    </w:rPr>
  </w:style>
  <w:style w:type="character" w:customStyle="1" w:styleId="WW8Num60z1">
    <w:name w:val="WW8Num60z1"/>
    <w:rsid w:val="00EE7142"/>
    <w:rPr>
      <w:b/>
      <w:bCs w:val="0"/>
      <w:i/>
      <w:iCs w:val="0"/>
      <w:sz w:val="22"/>
      <w:szCs w:val="22"/>
    </w:rPr>
  </w:style>
  <w:style w:type="character" w:customStyle="1" w:styleId="WW8Num60z2">
    <w:name w:val="WW8Num60z2"/>
    <w:rsid w:val="00EE7142"/>
  </w:style>
  <w:style w:type="character" w:customStyle="1" w:styleId="WW8Num60z3">
    <w:name w:val="WW8Num60z3"/>
    <w:rsid w:val="00EE7142"/>
  </w:style>
  <w:style w:type="character" w:customStyle="1" w:styleId="WW8Num60z4">
    <w:name w:val="WW8Num60z4"/>
    <w:rsid w:val="00EE7142"/>
  </w:style>
  <w:style w:type="character" w:customStyle="1" w:styleId="WW8Num60z5">
    <w:name w:val="WW8Num60z5"/>
    <w:rsid w:val="00EE7142"/>
  </w:style>
  <w:style w:type="character" w:customStyle="1" w:styleId="WW8Num60z6">
    <w:name w:val="WW8Num60z6"/>
    <w:rsid w:val="00EE7142"/>
  </w:style>
  <w:style w:type="character" w:customStyle="1" w:styleId="WW8Num60z7">
    <w:name w:val="WW8Num60z7"/>
    <w:rsid w:val="00EE7142"/>
  </w:style>
  <w:style w:type="character" w:customStyle="1" w:styleId="WW8Num60z8">
    <w:name w:val="WW8Num60z8"/>
    <w:rsid w:val="00EE7142"/>
  </w:style>
  <w:style w:type="character" w:customStyle="1" w:styleId="WW8Num61z0">
    <w:name w:val="WW8Num61z0"/>
    <w:rsid w:val="00EE7142"/>
    <w:rPr>
      <w:sz w:val="22"/>
      <w:szCs w:val="22"/>
    </w:rPr>
  </w:style>
  <w:style w:type="character" w:customStyle="1" w:styleId="WW8Num61z1">
    <w:name w:val="WW8Num61z1"/>
    <w:rsid w:val="00EE7142"/>
  </w:style>
  <w:style w:type="character" w:customStyle="1" w:styleId="WW8Num61z2">
    <w:name w:val="WW8Num61z2"/>
    <w:rsid w:val="00EE7142"/>
  </w:style>
  <w:style w:type="character" w:customStyle="1" w:styleId="WW8Num61z3">
    <w:name w:val="WW8Num61z3"/>
    <w:rsid w:val="00EE7142"/>
  </w:style>
  <w:style w:type="character" w:customStyle="1" w:styleId="WW8Num61z4">
    <w:name w:val="WW8Num61z4"/>
    <w:rsid w:val="00EE7142"/>
  </w:style>
  <w:style w:type="character" w:customStyle="1" w:styleId="WW8Num61z5">
    <w:name w:val="WW8Num61z5"/>
    <w:rsid w:val="00EE7142"/>
  </w:style>
  <w:style w:type="character" w:customStyle="1" w:styleId="WW8Num61z6">
    <w:name w:val="WW8Num61z6"/>
    <w:rsid w:val="00EE7142"/>
  </w:style>
  <w:style w:type="character" w:customStyle="1" w:styleId="WW8Num61z7">
    <w:name w:val="WW8Num61z7"/>
    <w:rsid w:val="00EE7142"/>
  </w:style>
  <w:style w:type="character" w:customStyle="1" w:styleId="WW8Num61z8">
    <w:name w:val="WW8Num61z8"/>
    <w:rsid w:val="00EE7142"/>
  </w:style>
  <w:style w:type="character" w:customStyle="1" w:styleId="WW8Num62z0">
    <w:name w:val="WW8Num62z0"/>
    <w:rsid w:val="00EE7142"/>
  </w:style>
  <w:style w:type="character" w:customStyle="1" w:styleId="WW8Num62z1">
    <w:name w:val="WW8Num62z1"/>
    <w:rsid w:val="00EE7142"/>
  </w:style>
  <w:style w:type="character" w:customStyle="1" w:styleId="WW8Num62z2">
    <w:name w:val="WW8Num62z2"/>
    <w:rsid w:val="00EE7142"/>
  </w:style>
  <w:style w:type="character" w:customStyle="1" w:styleId="WW8Num62z3">
    <w:name w:val="WW8Num62z3"/>
    <w:rsid w:val="00EE7142"/>
  </w:style>
  <w:style w:type="character" w:customStyle="1" w:styleId="WW8Num62z4">
    <w:name w:val="WW8Num62z4"/>
    <w:rsid w:val="00EE7142"/>
  </w:style>
  <w:style w:type="character" w:customStyle="1" w:styleId="WW8Num62z5">
    <w:name w:val="WW8Num62z5"/>
    <w:rsid w:val="00EE7142"/>
  </w:style>
  <w:style w:type="character" w:customStyle="1" w:styleId="WW8Num62z6">
    <w:name w:val="WW8Num62z6"/>
    <w:rsid w:val="00EE7142"/>
  </w:style>
  <w:style w:type="character" w:customStyle="1" w:styleId="WW8Num62z7">
    <w:name w:val="WW8Num62z7"/>
    <w:rsid w:val="00EE7142"/>
  </w:style>
  <w:style w:type="character" w:customStyle="1" w:styleId="WW8Num62z8">
    <w:name w:val="WW8Num62z8"/>
    <w:rsid w:val="00EE7142"/>
  </w:style>
  <w:style w:type="character" w:customStyle="1" w:styleId="WW8Num2z1">
    <w:name w:val="WW8Num2z1"/>
    <w:rsid w:val="00EE7142"/>
  </w:style>
  <w:style w:type="character" w:customStyle="1" w:styleId="WW8Num2z2">
    <w:name w:val="WW8Num2z2"/>
    <w:rsid w:val="00EE7142"/>
    <w:rPr>
      <w:b/>
      <w:bCs w:val="0"/>
      <w:i/>
      <w:iCs w:val="0"/>
      <w:sz w:val="22"/>
      <w:szCs w:val="22"/>
    </w:rPr>
  </w:style>
  <w:style w:type="character" w:customStyle="1" w:styleId="WW8Num2z3">
    <w:name w:val="WW8Num2z3"/>
    <w:rsid w:val="00EE7142"/>
  </w:style>
  <w:style w:type="character" w:customStyle="1" w:styleId="WW8Num2z4">
    <w:name w:val="WW8Num2z4"/>
    <w:rsid w:val="00EE7142"/>
  </w:style>
  <w:style w:type="character" w:customStyle="1" w:styleId="WW8Num2z5">
    <w:name w:val="WW8Num2z5"/>
    <w:rsid w:val="00EE7142"/>
  </w:style>
  <w:style w:type="character" w:customStyle="1" w:styleId="WW8Num2z6">
    <w:name w:val="WW8Num2z6"/>
    <w:rsid w:val="00EE7142"/>
  </w:style>
  <w:style w:type="character" w:customStyle="1" w:styleId="WW8Num2z7">
    <w:name w:val="WW8Num2z7"/>
    <w:rsid w:val="00EE7142"/>
  </w:style>
  <w:style w:type="character" w:customStyle="1" w:styleId="WW8Num2z8">
    <w:name w:val="WW8Num2z8"/>
    <w:rsid w:val="00EE7142"/>
  </w:style>
  <w:style w:type="character" w:customStyle="1" w:styleId="WW8Num4z4">
    <w:name w:val="WW8Num4z4"/>
    <w:rsid w:val="00EE7142"/>
  </w:style>
  <w:style w:type="character" w:customStyle="1" w:styleId="WW8Num4z5">
    <w:name w:val="WW8Num4z5"/>
    <w:rsid w:val="00EE7142"/>
  </w:style>
  <w:style w:type="character" w:customStyle="1" w:styleId="WW8Num4z6">
    <w:name w:val="WW8Num4z6"/>
    <w:rsid w:val="00EE7142"/>
  </w:style>
  <w:style w:type="character" w:customStyle="1" w:styleId="WW8Num4z7">
    <w:name w:val="WW8Num4z7"/>
    <w:rsid w:val="00EE7142"/>
  </w:style>
  <w:style w:type="character" w:customStyle="1" w:styleId="WW8Num4z8">
    <w:name w:val="WW8Num4z8"/>
    <w:rsid w:val="00EE7142"/>
  </w:style>
  <w:style w:type="character" w:customStyle="1" w:styleId="WW8Num22z1">
    <w:name w:val="WW8Num22z1"/>
    <w:rsid w:val="00EE7142"/>
  </w:style>
  <w:style w:type="character" w:customStyle="1" w:styleId="WW8Num22z2">
    <w:name w:val="WW8Num22z2"/>
    <w:rsid w:val="00EE7142"/>
  </w:style>
  <w:style w:type="character" w:customStyle="1" w:styleId="WW8Num22z3">
    <w:name w:val="WW8Num22z3"/>
    <w:rsid w:val="00EE7142"/>
  </w:style>
  <w:style w:type="character" w:customStyle="1" w:styleId="WW8Num22z4">
    <w:name w:val="WW8Num22z4"/>
    <w:rsid w:val="00EE7142"/>
  </w:style>
  <w:style w:type="character" w:customStyle="1" w:styleId="WW8Num22z5">
    <w:name w:val="WW8Num22z5"/>
    <w:rsid w:val="00EE7142"/>
  </w:style>
  <w:style w:type="character" w:customStyle="1" w:styleId="WW8Num22z6">
    <w:name w:val="WW8Num22z6"/>
    <w:rsid w:val="00EE7142"/>
  </w:style>
  <w:style w:type="character" w:customStyle="1" w:styleId="WW8Num22z7">
    <w:name w:val="WW8Num22z7"/>
    <w:rsid w:val="00EE7142"/>
  </w:style>
  <w:style w:type="character" w:customStyle="1" w:styleId="WW8Num22z8">
    <w:name w:val="WW8Num22z8"/>
    <w:rsid w:val="00EE7142"/>
  </w:style>
  <w:style w:type="character" w:customStyle="1" w:styleId="WW8Num23z3">
    <w:name w:val="WW8Num23z3"/>
    <w:rsid w:val="00EE7142"/>
  </w:style>
  <w:style w:type="character" w:customStyle="1" w:styleId="WW8Num23z4">
    <w:name w:val="WW8Num23z4"/>
    <w:rsid w:val="00EE7142"/>
  </w:style>
  <w:style w:type="character" w:customStyle="1" w:styleId="WW8Num23z5">
    <w:name w:val="WW8Num23z5"/>
    <w:rsid w:val="00EE7142"/>
  </w:style>
  <w:style w:type="character" w:customStyle="1" w:styleId="WW8Num23z6">
    <w:name w:val="WW8Num23z6"/>
    <w:rsid w:val="00EE7142"/>
  </w:style>
  <w:style w:type="character" w:customStyle="1" w:styleId="WW8Num23z7">
    <w:name w:val="WW8Num23z7"/>
    <w:rsid w:val="00EE7142"/>
  </w:style>
  <w:style w:type="character" w:customStyle="1" w:styleId="WW8Num23z8">
    <w:name w:val="WW8Num23z8"/>
    <w:rsid w:val="00EE7142"/>
  </w:style>
  <w:style w:type="character" w:customStyle="1" w:styleId="WW8Num24z1">
    <w:name w:val="WW8Num24z1"/>
    <w:rsid w:val="00EE7142"/>
    <w:rPr>
      <w:b/>
      <w:bCs w:val="0"/>
      <w:i/>
      <w:iCs w:val="0"/>
      <w:sz w:val="22"/>
      <w:szCs w:val="22"/>
    </w:rPr>
  </w:style>
  <w:style w:type="character" w:customStyle="1" w:styleId="WW8Num24z2">
    <w:name w:val="WW8Num24z2"/>
    <w:rsid w:val="00EE7142"/>
  </w:style>
  <w:style w:type="character" w:customStyle="1" w:styleId="WW8Num24z3">
    <w:name w:val="WW8Num24z3"/>
    <w:rsid w:val="00EE7142"/>
  </w:style>
  <w:style w:type="character" w:customStyle="1" w:styleId="WW8Num24z4">
    <w:name w:val="WW8Num24z4"/>
    <w:rsid w:val="00EE7142"/>
  </w:style>
  <w:style w:type="character" w:customStyle="1" w:styleId="WW8Num24z5">
    <w:name w:val="WW8Num24z5"/>
    <w:rsid w:val="00EE7142"/>
  </w:style>
  <w:style w:type="character" w:customStyle="1" w:styleId="WW8Num24z6">
    <w:name w:val="WW8Num24z6"/>
    <w:rsid w:val="00EE7142"/>
  </w:style>
  <w:style w:type="character" w:customStyle="1" w:styleId="WW8Num24z7">
    <w:name w:val="WW8Num24z7"/>
    <w:rsid w:val="00EE7142"/>
  </w:style>
  <w:style w:type="character" w:customStyle="1" w:styleId="WW8Num24z8">
    <w:name w:val="WW8Num24z8"/>
    <w:rsid w:val="00EE7142"/>
  </w:style>
  <w:style w:type="character" w:customStyle="1" w:styleId="WW8Num27z2">
    <w:name w:val="WW8Num27z2"/>
    <w:rsid w:val="00EE7142"/>
    <w:rPr>
      <w:rFonts w:ascii="Wingdings" w:hAnsi="Wingdings" w:cs="Wingdings" w:hint="default"/>
    </w:rPr>
  </w:style>
  <w:style w:type="character" w:customStyle="1" w:styleId="WW8Num27z4">
    <w:name w:val="WW8Num27z4"/>
    <w:rsid w:val="00EE7142"/>
    <w:rPr>
      <w:rFonts w:ascii="Courier New" w:hAnsi="Courier New" w:cs="Courier New" w:hint="default"/>
    </w:rPr>
  </w:style>
  <w:style w:type="character" w:customStyle="1" w:styleId="WW8Num43z1">
    <w:name w:val="WW8Num43z1"/>
    <w:rsid w:val="00EE7142"/>
    <w:rPr>
      <w:rFonts w:ascii="Times New Roman" w:hAnsi="Times New Roman" w:cs="Times New Roman" w:hint="default"/>
      <w:b/>
      <w:bCs w:val="0"/>
      <w:i/>
      <w:iCs w:val="0"/>
      <w:sz w:val="22"/>
      <w:szCs w:val="22"/>
    </w:rPr>
  </w:style>
  <w:style w:type="character" w:customStyle="1" w:styleId="WW8Num43z3">
    <w:name w:val="WW8Num43z3"/>
    <w:rsid w:val="00EE7142"/>
  </w:style>
  <w:style w:type="character" w:customStyle="1" w:styleId="WW8Num43z4">
    <w:name w:val="WW8Num43z4"/>
    <w:rsid w:val="00EE7142"/>
  </w:style>
  <w:style w:type="character" w:customStyle="1" w:styleId="WW8Num43z5">
    <w:name w:val="WW8Num43z5"/>
    <w:rsid w:val="00EE7142"/>
  </w:style>
  <w:style w:type="character" w:customStyle="1" w:styleId="WW8Num43z6">
    <w:name w:val="WW8Num43z6"/>
    <w:rsid w:val="00EE7142"/>
  </w:style>
  <w:style w:type="character" w:customStyle="1" w:styleId="WW8Num43z7">
    <w:name w:val="WW8Num43z7"/>
    <w:rsid w:val="00EE7142"/>
  </w:style>
  <w:style w:type="character" w:customStyle="1" w:styleId="WW8Num43z8">
    <w:name w:val="WW8Num43z8"/>
    <w:rsid w:val="00EE7142"/>
  </w:style>
  <w:style w:type="character" w:customStyle="1" w:styleId="WW8Num50z1">
    <w:name w:val="WW8Num50z1"/>
    <w:rsid w:val="00EE7142"/>
    <w:rPr>
      <w:rFonts w:ascii="Times New Roman" w:eastAsia="Times New Roman" w:hAnsi="Times New Roman" w:cs="Times New Roman" w:hint="default"/>
      <w:iCs/>
      <w:sz w:val="22"/>
      <w:szCs w:val="22"/>
    </w:rPr>
  </w:style>
  <w:style w:type="character" w:customStyle="1" w:styleId="WW8Num50z2">
    <w:name w:val="WW8Num50z2"/>
    <w:rsid w:val="00EE7142"/>
  </w:style>
  <w:style w:type="character" w:customStyle="1" w:styleId="WW8Num50z3">
    <w:name w:val="WW8Num50z3"/>
    <w:rsid w:val="00EE7142"/>
  </w:style>
  <w:style w:type="character" w:customStyle="1" w:styleId="WW8Num50z4">
    <w:name w:val="WW8Num50z4"/>
    <w:rsid w:val="00EE7142"/>
  </w:style>
  <w:style w:type="character" w:customStyle="1" w:styleId="WW8Num50z5">
    <w:name w:val="WW8Num50z5"/>
    <w:rsid w:val="00EE7142"/>
  </w:style>
  <w:style w:type="character" w:customStyle="1" w:styleId="WW8Num50z6">
    <w:name w:val="WW8Num50z6"/>
    <w:rsid w:val="00EE7142"/>
  </w:style>
  <w:style w:type="character" w:customStyle="1" w:styleId="WW8Num50z7">
    <w:name w:val="WW8Num50z7"/>
    <w:rsid w:val="00EE7142"/>
  </w:style>
  <w:style w:type="character" w:customStyle="1" w:styleId="WW8Num50z8">
    <w:name w:val="WW8Num50z8"/>
    <w:rsid w:val="00EE7142"/>
  </w:style>
  <w:style w:type="character" w:customStyle="1" w:styleId="WW8Num54z1">
    <w:name w:val="WW8Num54z1"/>
    <w:rsid w:val="00EE7142"/>
    <w:rPr>
      <w:rFonts w:ascii="Courier New" w:hAnsi="Courier New" w:cs="Courier New" w:hint="default"/>
    </w:rPr>
  </w:style>
  <w:style w:type="character" w:customStyle="1" w:styleId="WW8Num54z2">
    <w:name w:val="WW8Num54z2"/>
    <w:rsid w:val="00EE7142"/>
    <w:rPr>
      <w:rFonts w:ascii="Wingdings" w:hAnsi="Wingdings" w:cs="Wingdings" w:hint="default"/>
    </w:rPr>
  </w:style>
  <w:style w:type="character" w:customStyle="1" w:styleId="WW8Num54z3">
    <w:name w:val="WW8Num54z3"/>
    <w:rsid w:val="00EE7142"/>
    <w:rPr>
      <w:rFonts w:ascii="Symbol" w:hAnsi="Symbol" w:cs="Symbol" w:hint="default"/>
      <w:sz w:val="22"/>
      <w:szCs w:val="22"/>
    </w:rPr>
  </w:style>
  <w:style w:type="character" w:customStyle="1" w:styleId="WW8Num63z0">
    <w:name w:val="WW8Num63z0"/>
    <w:rsid w:val="00EE7142"/>
    <w:rPr>
      <w:rFonts w:ascii="Times New Roman" w:hAnsi="Times New Roman" w:cs="Times New Roman" w:hint="default"/>
    </w:rPr>
  </w:style>
  <w:style w:type="character" w:customStyle="1" w:styleId="WW8Num64z0">
    <w:name w:val="WW8Num64z0"/>
    <w:rsid w:val="00EE7142"/>
  </w:style>
  <w:style w:type="character" w:customStyle="1" w:styleId="WW8Num64z1">
    <w:name w:val="WW8Num64z1"/>
    <w:rsid w:val="00EE7142"/>
  </w:style>
  <w:style w:type="character" w:customStyle="1" w:styleId="WW8Num64z2">
    <w:name w:val="WW8Num64z2"/>
    <w:rsid w:val="00EE7142"/>
    <w:rPr>
      <w:b/>
      <w:bCs w:val="0"/>
      <w:i/>
      <w:iCs w:val="0"/>
      <w:sz w:val="22"/>
      <w:szCs w:val="22"/>
    </w:rPr>
  </w:style>
  <w:style w:type="character" w:customStyle="1" w:styleId="WW8Num64z3">
    <w:name w:val="WW8Num64z3"/>
    <w:rsid w:val="00EE7142"/>
  </w:style>
  <w:style w:type="character" w:customStyle="1" w:styleId="WW8Num64z4">
    <w:name w:val="WW8Num64z4"/>
    <w:rsid w:val="00EE7142"/>
  </w:style>
  <w:style w:type="character" w:customStyle="1" w:styleId="WW8Num64z5">
    <w:name w:val="WW8Num64z5"/>
    <w:rsid w:val="00EE7142"/>
  </w:style>
  <w:style w:type="character" w:customStyle="1" w:styleId="WW8Num64z6">
    <w:name w:val="WW8Num64z6"/>
    <w:rsid w:val="00EE7142"/>
  </w:style>
  <w:style w:type="character" w:customStyle="1" w:styleId="WW8Num64z7">
    <w:name w:val="WW8Num64z7"/>
    <w:rsid w:val="00EE7142"/>
  </w:style>
  <w:style w:type="character" w:customStyle="1" w:styleId="WW8Num64z8">
    <w:name w:val="WW8Num64z8"/>
    <w:rsid w:val="00EE7142"/>
  </w:style>
  <w:style w:type="character" w:customStyle="1" w:styleId="WW8Num65z0">
    <w:name w:val="WW8Num65z0"/>
    <w:rsid w:val="00EE7142"/>
    <w:rPr>
      <w:sz w:val="22"/>
      <w:szCs w:val="22"/>
    </w:rPr>
  </w:style>
  <w:style w:type="character" w:customStyle="1" w:styleId="WW8Num65z1">
    <w:name w:val="WW8Num65z1"/>
    <w:rsid w:val="00EE7142"/>
  </w:style>
  <w:style w:type="character" w:customStyle="1" w:styleId="WW8Num65z2">
    <w:name w:val="WW8Num65z2"/>
    <w:rsid w:val="00EE7142"/>
  </w:style>
  <w:style w:type="character" w:customStyle="1" w:styleId="WW8Num65z3">
    <w:name w:val="WW8Num65z3"/>
    <w:rsid w:val="00EE7142"/>
  </w:style>
  <w:style w:type="character" w:customStyle="1" w:styleId="WW8Num65z4">
    <w:name w:val="WW8Num65z4"/>
    <w:rsid w:val="00EE7142"/>
  </w:style>
  <w:style w:type="character" w:customStyle="1" w:styleId="WW8Num65z5">
    <w:name w:val="WW8Num65z5"/>
    <w:rsid w:val="00EE7142"/>
  </w:style>
  <w:style w:type="character" w:customStyle="1" w:styleId="WW8Num65z6">
    <w:name w:val="WW8Num65z6"/>
    <w:rsid w:val="00EE7142"/>
  </w:style>
  <w:style w:type="character" w:customStyle="1" w:styleId="WW8Num65z7">
    <w:name w:val="WW8Num65z7"/>
    <w:rsid w:val="00EE7142"/>
  </w:style>
  <w:style w:type="character" w:customStyle="1" w:styleId="WW8Num65z8">
    <w:name w:val="WW8Num65z8"/>
    <w:rsid w:val="00EE7142"/>
  </w:style>
  <w:style w:type="character" w:customStyle="1" w:styleId="WW8Num66z0">
    <w:name w:val="WW8Num66z0"/>
    <w:rsid w:val="00EE7142"/>
    <w:rPr>
      <w:sz w:val="22"/>
      <w:szCs w:val="22"/>
    </w:rPr>
  </w:style>
  <w:style w:type="character" w:customStyle="1" w:styleId="WW8Num66z1">
    <w:name w:val="WW8Num66z1"/>
    <w:rsid w:val="00EE7142"/>
  </w:style>
  <w:style w:type="character" w:customStyle="1" w:styleId="WW8Num66z2">
    <w:name w:val="WW8Num66z2"/>
    <w:rsid w:val="00EE7142"/>
  </w:style>
  <w:style w:type="character" w:customStyle="1" w:styleId="WW8Num66z3">
    <w:name w:val="WW8Num66z3"/>
    <w:rsid w:val="00EE7142"/>
  </w:style>
  <w:style w:type="character" w:customStyle="1" w:styleId="WW8Num66z4">
    <w:name w:val="WW8Num66z4"/>
    <w:rsid w:val="00EE7142"/>
  </w:style>
  <w:style w:type="character" w:customStyle="1" w:styleId="WW8Num66z5">
    <w:name w:val="WW8Num66z5"/>
    <w:rsid w:val="00EE7142"/>
  </w:style>
  <w:style w:type="character" w:customStyle="1" w:styleId="WW8Num66z6">
    <w:name w:val="WW8Num66z6"/>
    <w:rsid w:val="00EE7142"/>
  </w:style>
  <w:style w:type="character" w:customStyle="1" w:styleId="WW8Num66z7">
    <w:name w:val="WW8Num66z7"/>
    <w:rsid w:val="00EE7142"/>
  </w:style>
  <w:style w:type="character" w:customStyle="1" w:styleId="WW8Num66z8">
    <w:name w:val="WW8Num66z8"/>
    <w:rsid w:val="00EE7142"/>
  </w:style>
  <w:style w:type="character" w:customStyle="1" w:styleId="WW8Num67z0">
    <w:name w:val="WW8Num67z0"/>
    <w:rsid w:val="00EE7142"/>
    <w:rPr>
      <w:sz w:val="22"/>
      <w:szCs w:val="22"/>
    </w:rPr>
  </w:style>
  <w:style w:type="character" w:customStyle="1" w:styleId="WW8Num67z1">
    <w:name w:val="WW8Num67z1"/>
    <w:rsid w:val="00EE7142"/>
  </w:style>
  <w:style w:type="character" w:customStyle="1" w:styleId="WW8Num67z2">
    <w:name w:val="WW8Num67z2"/>
    <w:rsid w:val="00EE7142"/>
  </w:style>
  <w:style w:type="character" w:customStyle="1" w:styleId="WW8Num67z3">
    <w:name w:val="WW8Num67z3"/>
    <w:rsid w:val="00EE7142"/>
  </w:style>
  <w:style w:type="character" w:customStyle="1" w:styleId="WW8Num67z4">
    <w:name w:val="WW8Num67z4"/>
    <w:rsid w:val="00EE7142"/>
  </w:style>
  <w:style w:type="character" w:customStyle="1" w:styleId="WW8Num67z5">
    <w:name w:val="WW8Num67z5"/>
    <w:rsid w:val="00EE7142"/>
  </w:style>
  <w:style w:type="character" w:customStyle="1" w:styleId="WW8Num67z6">
    <w:name w:val="WW8Num67z6"/>
    <w:rsid w:val="00EE7142"/>
  </w:style>
  <w:style w:type="character" w:customStyle="1" w:styleId="WW8Num67z7">
    <w:name w:val="WW8Num67z7"/>
    <w:rsid w:val="00EE7142"/>
  </w:style>
  <w:style w:type="character" w:customStyle="1" w:styleId="WW8Num67z8">
    <w:name w:val="WW8Num67z8"/>
    <w:rsid w:val="00EE7142"/>
  </w:style>
  <w:style w:type="character" w:customStyle="1" w:styleId="WW8Num68z0">
    <w:name w:val="WW8Num68z0"/>
    <w:rsid w:val="00EE7142"/>
    <w:rPr>
      <w:b/>
      <w:bCs w:val="0"/>
      <w:sz w:val="22"/>
      <w:szCs w:val="22"/>
    </w:rPr>
  </w:style>
  <w:style w:type="character" w:customStyle="1" w:styleId="WW8Num68z1">
    <w:name w:val="WW8Num68z1"/>
    <w:rsid w:val="00EE7142"/>
    <w:rPr>
      <w:b/>
      <w:bCs w:val="0"/>
      <w:i/>
      <w:iCs w:val="0"/>
      <w:sz w:val="22"/>
      <w:szCs w:val="22"/>
    </w:rPr>
  </w:style>
  <w:style w:type="character" w:customStyle="1" w:styleId="WW8Num68z2">
    <w:name w:val="WW8Num68z2"/>
    <w:rsid w:val="00EE7142"/>
  </w:style>
  <w:style w:type="character" w:customStyle="1" w:styleId="WW8Num68z3">
    <w:name w:val="WW8Num68z3"/>
    <w:rsid w:val="00EE7142"/>
  </w:style>
  <w:style w:type="character" w:customStyle="1" w:styleId="WW8Num68z4">
    <w:name w:val="WW8Num68z4"/>
    <w:rsid w:val="00EE7142"/>
  </w:style>
  <w:style w:type="character" w:customStyle="1" w:styleId="WW8Num68z5">
    <w:name w:val="WW8Num68z5"/>
    <w:rsid w:val="00EE7142"/>
  </w:style>
  <w:style w:type="character" w:customStyle="1" w:styleId="WW8Num68z6">
    <w:name w:val="WW8Num68z6"/>
    <w:rsid w:val="00EE7142"/>
  </w:style>
  <w:style w:type="character" w:customStyle="1" w:styleId="WW8Num68z7">
    <w:name w:val="WW8Num68z7"/>
    <w:rsid w:val="00EE7142"/>
  </w:style>
  <w:style w:type="character" w:customStyle="1" w:styleId="WW8Num68z8">
    <w:name w:val="WW8Num68z8"/>
    <w:rsid w:val="00EE7142"/>
  </w:style>
  <w:style w:type="character" w:customStyle="1" w:styleId="WW8Num69z0">
    <w:name w:val="WW8Num69z0"/>
    <w:rsid w:val="00EE7142"/>
    <w:rPr>
      <w:sz w:val="22"/>
      <w:szCs w:val="22"/>
    </w:rPr>
  </w:style>
  <w:style w:type="character" w:customStyle="1" w:styleId="WW8Num69z1">
    <w:name w:val="WW8Num69z1"/>
    <w:rsid w:val="00EE7142"/>
  </w:style>
  <w:style w:type="character" w:customStyle="1" w:styleId="WW8Num69z2">
    <w:name w:val="WW8Num69z2"/>
    <w:rsid w:val="00EE7142"/>
  </w:style>
  <w:style w:type="character" w:customStyle="1" w:styleId="WW8Num69z3">
    <w:name w:val="WW8Num69z3"/>
    <w:rsid w:val="00EE7142"/>
  </w:style>
  <w:style w:type="character" w:customStyle="1" w:styleId="WW8Num69z4">
    <w:name w:val="WW8Num69z4"/>
    <w:rsid w:val="00EE7142"/>
  </w:style>
  <w:style w:type="character" w:customStyle="1" w:styleId="WW8Num69z5">
    <w:name w:val="WW8Num69z5"/>
    <w:rsid w:val="00EE7142"/>
  </w:style>
  <w:style w:type="character" w:customStyle="1" w:styleId="WW8Num69z6">
    <w:name w:val="WW8Num69z6"/>
    <w:rsid w:val="00EE7142"/>
  </w:style>
  <w:style w:type="character" w:customStyle="1" w:styleId="WW8Num69z7">
    <w:name w:val="WW8Num69z7"/>
    <w:rsid w:val="00EE7142"/>
  </w:style>
  <w:style w:type="character" w:customStyle="1" w:styleId="WW8Num69z8">
    <w:name w:val="WW8Num69z8"/>
    <w:rsid w:val="00EE7142"/>
  </w:style>
  <w:style w:type="character" w:customStyle="1" w:styleId="WW8Num70z0">
    <w:name w:val="WW8Num70z0"/>
    <w:rsid w:val="00EE7142"/>
  </w:style>
  <w:style w:type="character" w:customStyle="1" w:styleId="WW8Num70z1">
    <w:name w:val="WW8Num70z1"/>
    <w:rsid w:val="00EE7142"/>
  </w:style>
  <w:style w:type="character" w:customStyle="1" w:styleId="WW8Num70z2">
    <w:name w:val="WW8Num70z2"/>
    <w:rsid w:val="00EE7142"/>
  </w:style>
  <w:style w:type="character" w:customStyle="1" w:styleId="WW8Num70z3">
    <w:name w:val="WW8Num70z3"/>
    <w:rsid w:val="00EE7142"/>
  </w:style>
  <w:style w:type="character" w:customStyle="1" w:styleId="WW8Num70z4">
    <w:name w:val="WW8Num70z4"/>
    <w:rsid w:val="00EE7142"/>
  </w:style>
  <w:style w:type="character" w:customStyle="1" w:styleId="WW8Num70z5">
    <w:name w:val="WW8Num70z5"/>
    <w:rsid w:val="00EE7142"/>
  </w:style>
  <w:style w:type="character" w:customStyle="1" w:styleId="WW8Num70z6">
    <w:name w:val="WW8Num70z6"/>
    <w:rsid w:val="00EE7142"/>
  </w:style>
  <w:style w:type="character" w:customStyle="1" w:styleId="WW8Num70z7">
    <w:name w:val="WW8Num70z7"/>
    <w:rsid w:val="00EE7142"/>
  </w:style>
  <w:style w:type="character" w:customStyle="1" w:styleId="WW8Num70z8">
    <w:name w:val="WW8Num70z8"/>
    <w:rsid w:val="00EE7142"/>
  </w:style>
  <w:style w:type="character" w:customStyle="1" w:styleId="WW8Num8z1">
    <w:name w:val="WW8Num8z1"/>
    <w:rsid w:val="00EE7142"/>
    <w:rPr>
      <w:rFonts w:ascii="Courier New" w:hAnsi="Courier New" w:cs="Courier New" w:hint="default"/>
    </w:rPr>
  </w:style>
  <w:style w:type="character" w:customStyle="1" w:styleId="WW8Num11z1">
    <w:name w:val="WW8Num11z1"/>
    <w:rsid w:val="00EE7142"/>
    <w:rPr>
      <w:rFonts w:ascii="Courier New" w:hAnsi="Courier New" w:cs="Courier New" w:hint="default"/>
    </w:rPr>
  </w:style>
  <w:style w:type="character" w:customStyle="1" w:styleId="WW8Num11z2">
    <w:name w:val="WW8Num11z2"/>
    <w:rsid w:val="00EE7142"/>
    <w:rPr>
      <w:rFonts w:ascii="Wingdings" w:hAnsi="Wingdings" w:cs="Wingdings" w:hint="default"/>
    </w:rPr>
  </w:style>
  <w:style w:type="character" w:customStyle="1" w:styleId="WW8Num14z1">
    <w:name w:val="WW8Num14z1"/>
    <w:rsid w:val="00EE7142"/>
  </w:style>
  <w:style w:type="character" w:customStyle="1" w:styleId="WW8Num14z2">
    <w:name w:val="WW8Num14z2"/>
    <w:rsid w:val="00EE7142"/>
  </w:style>
  <w:style w:type="character" w:customStyle="1" w:styleId="WW8Num14z3">
    <w:name w:val="WW8Num14z3"/>
    <w:rsid w:val="00EE7142"/>
  </w:style>
  <w:style w:type="character" w:customStyle="1" w:styleId="WW8Num14z4">
    <w:name w:val="WW8Num14z4"/>
    <w:rsid w:val="00EE7142"/>
  </w:style>
  <w:style w:type="character" w:customStyle="1" w:styleId="WW8Num14z5">
    <w:name w:val="WW8Num14z5"/>
    <w:rsid w:val="00EE7142"/>
  </w:style>
  <w:style w:type="character" w:customStyle="1" w:styleId="WW8Num14z6">
    <w:name w:val="WW8Num14z6"/>
    <w:rsid w:val="00EE7142"/>
  </w:style>
  <w:style w:type="character" w:customStyle="1" w:styleId="WW8Num14z7">
    <w:name w:val="WW8Num14z7"/>
    <w:rsid w:val="00EE7142"/>
  </w:style>
  <w:style w:type="character" w:customStyle="1" w:styleId="WW8Num14z8">
    <w:name w:val="WW8Num14z8"/>
    <w:rsid w:val="00EE7142"/>
  </w:style>
  <w:style w:type="character" w:customStyle="1" w:styleId="WW8Num19z1">
    <w:name w:val="WW8Num19z1"/>
    <w:rsid w:val="00EE7142"/>
  </w:style>
  <w:style w:type="character" w:customStyle="1" w:styleId="WW8Num19z2">
    <w:name w:val="WW8Num19z2"/>
    <w:rsid w:val="00EE7142"/>
  </w:style>
  <w:style w:type="character" w:customStyle="1" w:styleId="WW8Num19z3">
    <w:name w:val="WW8Num19z3"/>
    <w:rsid w:val="00EE7142"/>
  </w:style>
  <w:style w:type="character" w:customStyle="1" w:styleId="WW8Num19z4">
    <w:name w:val="WW8Num19z4"/>
    <w:rsid w:val="00EE7142"/>
  </w:style>
  <w:style w:type="character" w:customStyle="1" w:styleId="WW8Num19z5">
    <w:name w:val="WW8Num19z5"/>
    <w:rsid w:val="00EE7142"/>
  </w:style>
  <w:style w:type="character" w:customStyle="1" w:styleId="WW8Num19z6">
    <w:name w:val="WW8Num19z6"/>
    <w:rsid w:val="00EE7142"/>
  </w:style>
  <w:style w:type="character" w:customStyle="1" w:styleId="WW8Num19z7">
    <w:name w:val="WW8Num19z7"/>
    <w:rsid w:val="00EE7142"/>
  </w:style>
  <w:style w:type="character" w:customStyle="1" w:styleId="WW8Num19z8">
    <w:name w:val="WW8Num19z8"/>
    <w:rsid w:val="00EE7142"/>
  </w:style>
  <w:style w:type="character" w:customStyle="1" w:styleId="WW8Num21z1">
    <w:name w:val="WW8Num21z1"/>
    <w:rsid w:val="00EE7142"/>
  </w:style>
  <w:style w:type="character" w:customStyle="1" w:styleId="WW8Num21z3">
    <w:name w:val="WW8Num21z3"/>
    <w:rsid w:val="00EE7142"/>
  </w:style>
  <w:style w:type="character" w:customStyle="1" w:styleId="WW8Num21z5">
    <w:name w:val="WW8Num21z5"/>
    <w:rsid w:val="00EE7142"/>
  </w:style>
  <w:style w:type="character" w:customStyle="1" w:styleId="WW8Num21z6">
    <w:name w:val="WW8Num21z6"/>
    <w:rsid w:val="00EE7142"/>
  </w:style>
  <w:style w:type="character" w:customStyle="1" w:styleId="WW8Num21z7">
    <w:name w:val="WW8Num21z7"/>
    <w:rsid w:val="00EE7142"/>
  </w:style>
  <w:style w:type="character" w:customStyle="1" w:styleId="WW8Num21z8">
    <w:name w:val="WW8Num21z8"/>
    <w:rsid w:val="00EE7142"/>
  </w:style>
  <w:style w:type="character" w:customStyle="1" w:styleId="WW8Num26z1">
    <w:name w:val="WW8Num26z1"/>
    <w:rsid w:val="00EE7142"/>
    <w:rPr>
      <w:rFonts w:ascii="Courier New" w:hAnsi="Courier New" w:cs="Courier New" w:hint="default"/>
    </w:rPr>
  </w:style>
  <w:style w:type="character" w:customStyle="1" w:styleId="WW8Num26z2">
    <w:name w:val="WW8Num26z2"/>
    <w:rsid w:val="00EE7142"/>
    <w:rPr>
      <w:rFonts w:ascii="Wingdings" w:hAnsi="Wingdings" w:cs="Wingdings" w:hint="default"/>
    </w:rPr>
  </w:style>
  <w:style w:type="character" w:customStyle="1" w:styleId="WW8Num26z3">
    <w:name w:val="WW8Num26z3"/>
    <w:rsid w:val="00EE7142"/>
    <w:rPr>
      <w:rFonts w:ascii="Symbol" w:hAnsi="Symbol" w:cs="Symbol" w:hint="default"/>
    </w:rPr>
  </w:style>
  <w:style w:type="character" w:customStyle="1" w:styleId="WW8Num29z1">
    <w:name w:val="WW8Num29z1"/>
    <w:rsid w:val="00EE7142"/>
    <w:rPr>
      <w:rFonts w:ascii="Courier New" w:hAnsi="Courier New" w:cs="Courier New" w:hint="default"/>
    </w:rPr>
  </w:style>
  <w:style w:type="character" w:customStyle="1" w:styleId="WW8Num29z2">
    <w:name w:val="WW8Num29z2"/>
    <w:rsid w:val="00EE7142"/>
    <w:rPr>
      <w:rFonts w:ascii="Wingdings" w:hAnsi="Wingdings" w:cs="Wingdings" w:hint="default"/>
    </w:rPr>
  </w:style>
  <w:style w:type="character" w:customStyle="1" w:styleId="WW8Num32z1">
    <w:name w:val="WW8Num32z1"/>
    <w:rsid w:val="00EE7142"/>
    <w:rPr>
      <w:rFonts w:ascii="Courier New" w:hAnsi="Courier New" w:cs="Courier New" w:hint="default"/>
    </w:rPr>
  </w:style>
  <w:style w:type="character" w:customStyle="1" w:styleId="WW8Num32z2">
    <w:name w:val="WW8Num32z2"/>
    <w:rsid w:val="00EE7142"/>
    <w:rPr>
      <w:rFonts w:ascii="Wingdings" w:hAnsi="Wingdings" w:cs="Wingdings" w:hint="default"/>
    </w:rPr>
  </w:style>
  <w:style w:type="character" w:customStyle="1" w:styleId="WW8Num32z3">
    <w:name w:val="WW8Num32z3"/>
    <w:rsid w:val="00EE7142"/>
    <w:rPr>
      <w:rFonts w:ascii="Symbol" w:hAnsi="Symbol" w:cs="Symbol" w:hint="default"/>
    </w:rPr>
  </w:style>
  <w:style w:type="character" w:customStyle="1" w:styleId="WW8Num39z1">
    <w:name w:val="WW8Num39z1"/>
    <w:rsid w:val="00EE7142"/>
  </w:style>
  <w:style w:type="character" w:customStyle="1" w:styleId="WW8Num39z2">
    <w:name w:val="WW8Num39z2"/>
    <w:rsid w:val="00EE7142"/>
  </w:style>
  <w:style w:type="character" w:customStyle="1" w:styleId="WW8Num39z3">
    <w:name w:val="WW8Num39z3"/>
    <w:rsid w:val="00EE7142"/>
  </w:style>
  <w:style w:type="character" w:customStyle="1" w:styleId="WW8Num39z4">
    <w:name w:val="WW8Num39z4"/>
    <w:rsid w:val="00EE7142"/>
  </w:style>
  <w:style w:type="character" w:customStyle="1" w:styleId="WW8Num39z5">
    <w:name w:val="WW8Num39z5"/>
    <w:rsid w:val="00EE7142"/>
  </w:style>
  <w:style w:type="character" w:customStyle="1" w:styleId="WW8Num39z6">
    <w:name w:val="WW8Num39z6"/>
    <w:rsid w:val="00EE7142"/>
  </w:style>
  <w:style w:type="character" w:customStyle="1" w:styleId="WW8Num39z7">
    <w:name w:val="WW8Num39z7"/>
    <w:rsid w:val="00EE7142"/>
  </w:style>
  <w:style w:type="character" w:customStyle="1" w:styleId="WW8Num39z8">
    <w:name w:val="WW8Num39z8"/>
    <w:rsid w:val="00EE7142"/>
  </w:style>
  <w:style w:type="character" w:customStyle="1" w:styleId="WW8Num41z1">
    <w:name w:val="WW8Num41z1"/>
    <w:rsid w:val="00EE7142"/>
    <w:rPr>
      <w:rFonts w:ascii="Courier New" w:hAnsi="Courier New" w:cs="Courier New" w:hint="default"/>
    </w:rPr>
  </w:style>
  <w:style w:type="character" w:customStyle="1" w:styleId="WW8Num41z2">
    <w:name w:val="WW8Num41z2"/>
    <w:rsid w:val="00EE7142"/>
    <w:rPr>
      <w:rFonts w:ascii="Wingdings" w:hAnsi="Wingdings" w:cs="Wingdings" w:hint="default"/>
    </w:rPr>
  </w:style>
  <w:style w:type="character" w:customStyle="1" w:styleId="WW8Num49z1">
    <w:name w:val="WW8Num49z1"/>
    <w:rsid w:val="00EE7142"/>
  </w:style>
  <w:style w:type="character" w:customStyle="1" w:styleId="WW8Num49z2">
    <w:name w:val="WW8Num49z2"/>
    <w:rsid w:val="00EE7142"/>
  </w:style>
  <w:style w:type="character" w:customStyle="1" w:styleId="WW8Num49z3">
    <w:name w:val="WW8Num49z3"/>
    <w:rsid w:val="00EE7142"/>
  </w:style>
  <w:style w:type="character" w:customStyle="1" w:styleId="WW8Num49z4">
    <w:name w:val="WW8Num49z4"/>
    <w:rsid w:val="00EE7142"/>
  </w:style>
  <w:style w:type="character" w:customStyle="1" w:styleId="WW8Num49z5">
    <w:name w:val="WW8Num49z5"/>
    <w:rsid w:val="00EE7142"/>
  </w:style>
  <w:style w:type="character" w:customStyle="1" w:styleId="WW8Num49z6">
    <w:name w:val="WW8Num49z6"/>
    <w:rsid w:val="00EE7142"/>
  </w:style>
  <w:style w:type="character" w:customStyle="1" w:styleId="WW8Num49z7">
    <w:name w:val="WW8Num49z7"/>
    <w:rsid w:val="00EE7142"/>
  </w:style>
  <w:style w:type="character" w:customStyle="1" w:styleId="WW8Num49z8">
    <w:name w:val="WW8Num49z8"/>
    <w:rsid w:val="00EE7142"/>
  </w:style>
  <w:style w:type="character" w:customStyle="1" w:styleId="WW8Num51z1">
    <w:name w:val="WW8Num51z1"/>
    <w:rsid w:val="00EE7142"/>
    <w:rPr>
      <w:rFonts w:ascii="Courier New" w:hAnsi="Courier New" w:cs="Courier New" w:hint="default"/>
    </w:rPr>
  </w:style>
  <w:style w:type="character" w:customStyle="1" w:styleId="WW8Num51z2">
    <w:name w:val="WW8Num51z2"/>
    <w:rsid w:val="00EE7142"/>
    <w:rPr>
      <w:rFonts w:ascii="Wingdings" w:hAnsi="Wingdings" w:cs="Wingdings" w:hint="default"/>
    </w:rPr>
  </w:style>
  <w:style w:type="character" w:customStyle="1" w:styleId="WW8Num52z1">
    <w:name w:val="WW8Num52z1"/>
    <w:rsid w:val="00EE7142"/>
  </w:style>
  <w:style w:type="character" w:customStyle="1" w:styleId="WW8Num52z2">
    <w:name w:val="WW8Num52z2"/>
    <w:rsid w:val="00EE7142"/>
  </w:style>
  <w:style w:type="character" w:customStyle="1" w:styleId="WW8Num52z3">
    <w:name w:val="WW8Num52z3"/>
    <w:rsid w:val="00EE7142"/>
  </w:style>
  <w:style w:type="character" w:customStyle="1" w:styleId="WW8Num52z4">
    <w:name w:val="WW8Num52z4"/>
    <w:rsid w:val="00EE7142"/>
  </w:style>
  <w:style w:type="character" w:customStyle="1" w:styleId="WW8Num52z5">
    <w:name w:val="WW8Num52z5"/>
    <w:rsid w:val="00EE7142"/>
  </w:style>
  <w:style w:type="character" w:customStyle="1" w:styleId="WW8Num52z6">
    <w:name w:val="WW8Num52z6"/>
    <w:rsid w:val="00EE7142"/>
  </w:style>
  <w:style w:type="character" w:customStyle="1" w:styleId="WW8Num52z7">
    <w:name w:val="WW8Num52z7"/>
    <w:rsid w:val="00EE7142"/>
  </w:style>
  <w:style w:type="character" w:customStyle="1" w:styleId="WW8Num52z8">
    <w:name w:val="WW8Num52z8"/>
    <w:rsid w:val="00EE7142"/>
  </w:style>
  <w:style w:type="character" w:customStyle="1" w:styleId="WW8Num53z1">
    <w:name w:val="WW8Num53z1"/>
    <w:rsid w:val="00EE7142"/>
  </w:style>
  <w:style w:type="character" w:customStyle="1" w:styleId="WW8Num53z2">
    <w:name w:val="WW8Num53z2"/>
    <w:rsid w:val="00EE7142"/>
  </w:style>
  <w:style w:type="character" w:customStyle="1" w:styleId="WW8Num53z3">
    <w:name w:val="WW8Num53z3"/>
    <w:rsid w:val="00EE7142"/>
  </w:style>
  <w:style w:type="character" w:customStyle="1" w:styleId="WW8Num53z4">
    <w:name w:val="WW8Num53z4"/>
    <w:rsid w:val="00EE7142"/>
  </w:style>
  <w:style w:type="character" w:customStyle="1" w:styleId="WW8Num53z5">
    <w:name w:val="WW8Num53z5"/>
    <w:rsid w:val="00EE7142"/>
  </w:style>
  <w:style w:type="character" w:customStyle="1" w:styleId="WW8Num53z6">
    <w:name w:val="WW8Num53z6"/>
    <w:rsid w:val="00EE7142"/>
  </w:style>
  <w:style w:type="character" w:customStyle="1" w:styleId="WW8Num53z7">
    <w:name w:val="WW8Num53z7"/>
    <w:rsid w:val="00EE7142"/>
  </w:style>
  <w:style w:type="character" w:customStyle="1" w:styleId="WW8Num53z8">
    <w:name w:val="WW8Num53z8"/>
    <w:rsid w:val="00EE7142"/>
  </w:style>
  <w:style w:type="character" w:customStyle="1" w:styleId="WW8NumSt1z0">
    <w:name w:val="WW8NumSt1z0"/>
    <w:rsid w:val="00EE7142"/>
    <w:rPr>
      <w:rFonts w:ascii="Symbol" w:hAnsi="Symbol" w:cs="Symbol" w:hint="default"/>
      <w:sz w:val="22"/>
      <w:szCs w:val="22"/>
    </w:rPr>
  </w:style>
  <w:style w:type="character" w:customStyle="1" w:styleId="WW8NumSt18z0">
    <w:name w:val="WW8NumSt18z0"/>
    <w:rsid w:val="00EE7142"/>
    <w:rPr>
      <w:rFonts w:ascii="Arial" w:hAnsi="Arial" w:cs="Arial" w:hint="default"/>
      <w:color w:val="000000"/>
      <w:sz w:val="22"/>
      <w:szCs w:val="22"/>
    </w:rPr>
  </w:style>
  <w:style w:type="character" w:customStyle="1" w:styleId="WW8NumSt19z0">
    <w:name w:val="WW8NumSt19z0"/>
    <w:rsid w:val="00EE7142"/>
    <w:rPr>
      <w:rFonts w:ascii="Arial" w:hAnsi="Arial" w:cs="Arial" w:hint="default"/>
    </w:rPr>
  </w:style>
  <w:style w:type="character" w:customStyle="1" w:styleId="WW8NumSt28z0">
    <w:name w:val="WW8NumSt28z0"/>
    <w:rsid w:val="00EE7142"/>
    <w:rPr>
      <w:rFonts w:ascii="Times New Roman" w:hAnsi="Times New Roman" w:cs="Times New Roman" w:hint="default"/>
    </w:rPr>
  </w:style>
  <w:style w:type="character" w:customStyle="1" w:styleId="WW8NumSt29z0">
    <w:name w:val="WW8NumSt29z0"/>
    <w:rsid w:val="00EE7142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St30z0">
    <w:name w:val="WW8NumSt30z0"/>
    <w:rsid w:val="00EE7142"/>
    <w:rPr>
      <w:rFonts w:ascii="Times New Roman" w:hAnsi="Times New Roman" w:cs="Times New Roman" w:hint="default"/>
    </w:rPr>
  </w:style>
  <w:style w:type="character" w:customStyle="1" w:styleId="WW8NumSt31z0">
    <w:name w:val="WW8NumSt31z0"/>
    <w:rsid w:val="00EE7142"/>
    <w:rPr>
      <w:rFonts w:ascii="Times New Roman" w:hAnsi="Times New Roman" w:cs="Times New Roman" w:hint="default"/>
    </w:rPr>
  </w:style>
  <w:style w:type="paragraph" w:customStyle="1" w:styleId="msonormal0">
    <w:name w:val="msonormal"/>
    <w:basedOn w:val="Normalny"/>
    <w:rsid w:val="00EE71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1Umowarozdziapoziom1Znak">
    <w:name w:val="1. Umowa_rozdział_poziom_1 Znak"/>
    <w:link w:val="1Umowarozdziapoziom1"/>
    <w:uiPriority w:val="99"/>
    <w:locked/>
    <w:rsid w:val="00D36A22"/>
    <w:rPr>
      <w:rFonts w:ascii="Equity B" w:hAnsi="Equity B" w:cs="Times New Roman"/>
      <w:b/>
    </w:rPr>
  </w:style>
  <w:style w:type="paragraph" w:customStyle="1" w:styleId="1Umowarozdziapoziom1">
    <w:name w:val="1. Umowa_rozdział_poziom_1"/>
    <w:basedOn w:val="Normalny"/>
    <w:link w:val="1Umowarozdziapoziom1Znak"/>
    <w:uiPriority w:val="99"/>
    <w:rsid w:val="00D36A22"/>
    <w:pPr>
      <w:keepNext/>
      <w:spacing w:before="360" w:after="0" w:line="264" w:lineRule="auto"/>
      <w:ind w:left="360" w:hanging="72"/>
      <w:jc w:val="center"/>
    </w:pPr>
    <w:rPr>
      <w:rFonts w:ascii="Equity B" w:hAnsi="Equity B" w:cs="Times New Roman"/>
      <w:b/>
    </w:rPr>
  </w:style>
  <w:style w:type="character" w:customStyle="1" w:styleId="2Umowaustppoziom2Znak">
    <w:name w:val="2. Umowa_ustęp_poziom_2 Znak"/>
    <w:link w:val="2Umowaustppoziom2"/>
    <w:uiPriority w:val="99"/>
    <w:locked/>
    <w:rsid w:val="00D36A22"/>
    <w:rPr>
      <w:rFonts w:ascii="Calibri" w:eastAsia="Times New Roman" w:hAnsi="Calibri" w:cs="Calibri"/>
      <w:kern w:val="2"/>
      <w:lang w:eastAsia="zh-CN"/>
    </w:rPr>
  </w:style>
  <w:style w:type="character" w:customStyle="1" w:styleId="3Umowapunktpoziom3Znak">
    <w:name w:val="3. Umowa_punkt_poziom_3 Znak"/>
    <w:basedOn w:val="2Umowaustppoziom2Znak"/>
    <w:link w:val="3Umowapunktpoziom3"/>
    <w:uiPriority w:val="99"/>
    <w:locked/>
    <w:rsid w:val="00D36A22"/>
    <w:rPr>
      <w:rFonts w:ascii="Calibri" w:eastAsia="Times New Roman" w:hAnsi="Calibri" w:cs="Calibri"/>
      <w:kern w:val="2"/>
      <w:lang w:eastAsia="zh-CN"/>
    </w:rPr>
  </w:style>
  <w:style w:type="paragraph" w:customStyle="1" w:styleId="3Umowapunktpoziom3">
    <w:name w:val="3. Umowa_punkt_poziom_3"/>
    <w:basedOn w:val="2Umowaustppoziom2"/>
    <w:link w:val="3Umowapunktpoziom3Znak"/>
    <w:uiPriority w:val="99"/>
    <w:rsid w:val="00D36A22"/>
    <w:pPr>
      <w:tabs>
        <w:tab w:val="clear" w:pos="360"/>
        <w:tab w:val="num" w:pos="1134"/>
      </w:tabs>
      <w:spacing w:line="264" w:lineRule="auto"/>
      <w:ind w:left="1134" w:hanging="567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100A8E"/>
    <w:rPr>
      <w:color w:val="605E5C"/>
      <w:shd w:val="clear" w:color="auto" w:fill="E1DFDD"/>
    </w:rPr>
  </w:style>
  <w:style w:type="paragraph" w:customStyle="1" w:styleId="tekst">
    <w:name w:val="tekst"/>
    <w:basedOn w:val="Normalny"/>
    <w:rsid w:val="0079622E"/>
    <w:pPr>
      <w:suppressLineNumbers/>
      <w:autoSpaceDE w:val="0"/>
      <w:autoSpaceDN w:val="0"/>
      <w:spacing w:before="60" w:after="60" w:line="276" w:lineRule="auto"/>
      <w:jc w:val="both"/>
    </w:pPr>
    <w:rPr>
      <w:rFonts w:eastAsiaTheme="minorEastAsia"/>
      <w:sz w:val="24"/>
      <w:szCs w:val="24"/>
      <w:lang w:eastAsia="pl-PL"/>
    </w:rPr>
  </w:style>
  <w:style w:type="paragraph" w:customStyle="1" w:styleId="lit">
    <w:name w:val="lit"/>
    <w:rsid w:val="00E17A09"/>
    <w:pPr>
      <w:autoSpaceDE w:val="0"/>
      <w:autoSpaceDN w:val="0"/>
      <w:spacing w:before="60" w:after="60" w:line="276" w:lineRule="auto"/>
      <w:ind w:left="1281" w:hanging="272"/>
      <w:jc w:val="both"/>
    </w:pPr>
    <w:rPr>
      <w:rFonts w:eastAsiaTheme="minorEastAsia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9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8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43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44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4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7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94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3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7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26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27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51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8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32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60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3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2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9EABBD-0A84-461C-8B0A-0B7CF04DB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1981</Words>
  <Characters>11889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Luiza Łaganowska</dc:creator>
  <cp:keywords/>
  <dc:description/>
  <cp:lastModifiedBy>Paulina Galik</cp:lastModifiedBy>
  <cp:revision>2</cp:revision>
  <cp:lastPrinted>2026-03-18T13:03:00Z</cp:lastPrinted>
  <dcterms:created xsi:type="dcterms:W3CDTF">2026-03-18T13:06:00Z</dcterms:created>
  <dcterms:modified xsi:type="dcterms:W3CDTF">2026-03-18T13:06:00Z</dcterms:modified>
</cp:coreProperties>
</file>